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jc w:val="center"/>
        <w:tblInd w:w="108" w:type="dxa"/>
        <w:tblLook w:val="01E0" w:firstRow="1" w:lastRow="1" w:firstColumn="1" w:lastColumn="1" w:noHBand="0" w:noVBand="0"/>
      </w:tblPr>
      <w:tblGrid>
        <w:gridCol w:w="3686"/>
        <w:gridCol w:w="5670"/>
      </w:tblGrid>
      <w:tr w:rsidR="00DD0540" w:rsidRPr="009502AF" w14:paraId="220E045F" w14:textId="77777777" w:rsidTr="004745EE">
        <w:trPr>
          <w:trHeight w:val="567"/>
          <w:jc w:val="center"/>
        </w:trPr>
        <w:tc>
          <w:tcPr>
            <w:tcW w:w="3686" w:type="dxa"/>
            <w:vAlign w:val="center"/>
          </w:tcPr>
          <w:p w14:paraId="1E46C512" w14:textId="77777777" w:rsidR="00DD0540" w:rsidRPr="009502AF" w:rsidRDefault="00DD0540" w:rsidP="004745EE">
            <w:pPr>
              <w:jc w:val="center"/>
              <w:rPr>
                <w:bCs/>
                <w:color w:val="000000"/>
                <w:sz w:val="26"/>
                <w:szCs w:val="28"/>
              </w:rPr>
            </w:pPr>
            <w:r w:rsidRPr="009502AF">
              <w:rPr>
                <w:bCs/>
                <w:color w:val="000000"/>
                <w:sz w:val="26"/>
                <w:szCs w:val="28"/>
              </w:rPr>
              <w:t>UBND TỈNH LẠNG SƠN</w:t>
            </w:r>
          </w:p>
          <w:p w14:paraId="1C031763" w14:textId="5E8B1E06" w:rsidR="00DD0540" w:rsidRPr="009502AF" w:rsidRDefault="00DD0540" w:rsidP="004745EE">
            <w:pPr>
              <w:jc w:val="center"/>
              <w:rPr>
                <w:b/>
                <w:bCs/>
                <w:color w:val="000000"/>
                <w:sz w:val="28"/>
                <w:szCs w:val="28"/>
              </w:rPr>
            </w:pPr>
            <w:r>
              <w:rPr>
                <w:b/>
                <w:bCs/>
                <w:noProof/>
                <w:color w:val="000000"/>
                <w:sz w:val="26"/>
                <w:szCs w:val="28"/>
              </w:rPr>
              <mc:AlternateContent>
                <mc:Choice Requires="wps">
                  <w:drawing>
                    <wp:anchor distT="4294967294" distB="4294967294" distL="114300" distR="114300" simplePos="0" relativeHeight="251667456" behindDoc="0" locked="0" layoutInCell="1" allowOverlap="1" wp14:anchorId="02A6747C" wp14:editId="7C5185E8">
                      <wp:simplePos x="0" y="0"/>
                      <wp:positionH relativeFrom="column">
                        <wp:posOffset>772160</wp:posOffset>
                      </wp:positionH>
                      <wp:positionV relativeFrom="paragraph">
                        <wp:posOffset>190499</wp:posOffset>
                      </wp:positionV>
                      <wp:extent cx="72009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8pt,15pt" to="11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V5fGw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"/>
                  </w:pict>
                </mc:Fallback>
              </mc:AlternateContent>
            </w:r>
            <w:r w:rsidRPr="009502AF">
              <w:rPr>
                <w:b/>
                <w:bCs/>
                <w:color w:val="000000"/>
                <w:sz w:val="26"/>
                <w:szCs w:val="28"/>
              </w:rPr>
              <w:t xml:space="preserve">SỞ </w:t>
            </w:r>
            <w:r>
              <w:rPr>
                <w:b/>
                <w:bCs/>
                <w:color w:val="000000"/>
                <w:sz w:val="26"/>
                <w:szCs w:val="28"/>
              </w:rPr>
              <w:t>GIÁO DỤC VÀ ĐÀO TẠO</w:t>
            </w:r>
          </w:p>
        </w:tc>
        <w:tc>
          <w:tcPr>
            <w:tcW w:w="5670" w:type="dxa"/>
          </w:tcPr>
          <w:p w14:paraId="3DA4EE42" w14:textId="77777777" w:rsidR="00DD0540" w:rsidRPr="009502AF" w:rsidRDefault="00DD0540" w:rsidP="008F7450">
            <w:pPr>
              <w:jc w:val="center"/>
              <w:rPr>
                <w:b/>
                <w:bCs/>
                <w:color w:val="000000"/>
                <w:sz w:val="26"/>
                <w:szCs w:val="28"/>
              </w:rPr>
            </w:pPr>
            <w:r w:rsidRPr="009502AF">
              <w:rPr>
                <w:b/>
                <w:bCs/>
                <w:color w:val="000000"/>
                <w:sz w:val="26"/>
                <w:szCs w:val="28"/>
              </w:rPr>
              <w:t>CỘNG HOÀ XÃ HỘI CHỦ NGHĨA VIỆT NAM</w:t>
            </w:r>
          </w:p>
          <w:p w14:paraId="7B5523C7" w14:textId="77777777" w:rsidR="00DD0540" w:rsidRPr="00202466" w:rsidRDefault="00DD0540" w:rsidP="008F7450">
            <w:pPr>
              <w:jc w:val="center"/>
              <w:rPr>
                <w:b/>
                <w:bCs/>
                <w:color w:val="000000"/>
                <w:sz w:val="28"/>
                <w:szCs w:val="28"/>
              </w:rPr>
            </w:pPr>
            <w:r w:rsidRPr="00202466">
              <w:rPr>
                <w:b/>
                <w:bCs/>
                <w:color w:val="000000"/>
                <w:sz w:val="28"/>
                <w:szCs w:val="28"/>
              </w:rPr>
              <w:t>Độc lập - Tự do - Hạnh phúc</w:t>
            </w:r>
          </w:p>
          <w:p w14:paraId="0C4A8647" w14:textId="671DFD2C" w:rsidR="00DD0540" w:rsidRPr="00BE6417" w:rsidRDefault="00202466" w:rsidP="008F7450">
            <w:pPr>
              <w:jc w:val="center"/>
              <w:rPr>
                <w:bCs/>
                <w:i/>
                <w:iCs/>
                <w:color w:val="000000"/>
                <w:sz w:val="10"/>
                <w:szCs w:val="28"/>
              </w:rPr>
            </w:pPr>
            <w:r>
              <w:rPr>
                <w:bCs/>
                <w:i/>
                <w:iCs/>
                <w:noProof/>
                <w:color w:val="000000"/>
                <w:sz w:val="10"/>
                <w:szCs w:val="28"/>
              </w:rPr>
              <mc:AlternateContent>
                <mc:Choice Requires="wps">
                  <w:drawing>
                    <wp:anchor distT="0" distB="0" distL="114300" distR="114300" simplePos="0" relativeHeight="251669504" behindDoc="0" locked="0" layoutInCell="1" allowOverlap="1" wp14:anchorId="048662EC" wp14:editId="2CCE6423">
                      <wp:simplePos x="0" y="0"/>
                      <wp:positionH relativeFrom="column">
                        <wp:posOffset>588010</wp:posOffset>
                      </wp:positionH>
                      <wp:positionV relativeFrom="paragraph">
                        <wp:posOffset>18415</wp:posOffset>
                      </wp:positionV>
                      <wp:extent cx="2286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6.3pt,1.45pt" to="226.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" strokecolor="black [3040]"/>
                  </w:pict>
                </mc:Fallback>
              </mc:AlternateContent>
            </w:r>
          </w:p>
        </w:tc>
      </w:tr>
      <w:tr w:rsidR="00DD0540" w:rsidRPr="009502AF" w14:paraId="60DC7B83" w14:textId="77777777" w:rsidTr="008F7450">
        <w:trPr>
          <w:trHeight w:val="340"/>
          <w:jc w:val="center"/>
        </w:trPr>
        <w:tc>
          <w:tcPr>
            <w:tcW w:w="3686" w:type="dxa"/>
          </w:tcPr>
          <w:p w14:paraId="0ECA7B4B" w14:textId="0909F5F8" w:rsidR="00DD0540" w:rsidRPr="00ED1859" w:rsidRDefault="00DD0540" w:rsidP="00DD0540">
            <w:pPr>
              <w:spacing w:before="60"/>
              <w:jc w:val="center"/>
              <w:rPr>
                <w:color w:val="000000"/>
                <w:sz w:val="26"/>
                <w:szCs w:val="26"/>
              </w:rPr>
            </w:pPr>
            <w:r w:rsidRPr="006C3DC5">
              <w:rPr>
                <w:color w:val="000000"/>
                <w:sz w:val="26"/>
                <w:szCs w:val="26"/>
              </w:rPr>
              <w:t xml:space="preserve">Số: </w:t>
            </w:r>
            <w:r>
              <w:rPr>
                <w:color w:val="000000"/>
                <w:sz w:val="26"/>
                <w:szCs w:val="26"/>
              </w:rPr>
              <w:t xml:space="preserve">         </w:t>
            </w:r>
            <w:r w:rsidRPr="006C3DC5">
              <w:rPr>
                <w:color w:val="000000"/>
                <w:sz w:val="26"/>
                <w:szCs w:val="26"/>
              </w:rPr>
              <w:t>/</w:t>
            </w:r>
            <w:r>
              <w:rPr>
                <w:color w:val="000000"/>
                <w:sz w:val="26"/>
                <w:szCs w:val="26"/>
              </w:rPr>
              <w:t>TB-SGDĐT</w:t>
            </w:r>
          </w:p>
        </w:tc>
        <w:tc>
          <w:tcPr>
            <w:tcW w:w="5670" w:type="dxa"/>
          </w:tcPr>
          <w:p w14:paraId="08E8AA5E" w14:textId="1E66CFB1" w:rsidR="00DD0540" w:rsidRPr="000A3967" w:rsidRDefault="00DD0540" w:rsidP="00202466">
            <w:pPr>
              <w:spacing w:before="60"/>
              <w:jc w:val="center"/>
              <w:rPr>
                <w:b/>
                <w:bCs/>
                <w:color w:val="000000"/>
                <w:sz w:val="28"/>
                <w:szCs w:val="28"/>
              </w:rPr>
            </w:pPr>
            <w:r w:rsidRPr="000A3967">
              <w:rPr>
                <w:i/>
                <w:iCs/>
                <w:color w:val="000000"/>
                <w:sz w:val="28"/>
                <w:szCs w:val="28"/>
              </w:rPr>
              <w:t xml:space="preserve">Lạng Sơn, ngày </w:t>
            </w:r>
            <w:r>
              <w:rPr>
                <w:i/>
                <w:iCs/>
                <w:color w:val="000000"/>
                <w:sz w:val="28"/>
                <w:szCs w:val="28"/>
              </w:rPr>
              <w:t xml:space="preserve">       </w:t>
            </w:r>
            <w:r w:rsidRPr="000A3967">
              <w:rPr>
                <w:i/>
                <w:iCs/>
                <w:color w:val="000000"/>
                <w:sz w:val="28"/>
                <w:szCs w:val="28"/>
              </w:rPr>
              <w:t xml:space="preserve"> tháng </w:t>
            </w:r>
            <w:r w:rsidR="00202466">
              <w:rPr>
                <w:i/>
                <w:iCs/>
                <w:color w:val="000000"/>
                <w:sz w:val="28"/>
                <w:szCs w:val="28"/>
              </w:rPr>
              <w:t>9</w:t>
            </w:r>
            <w:r>
              <w:rPr>
                <w:i/>
                <w:iCs/>
                <w:color w:val="000000"/>
                <w:sz w:val="28"/>
                <w:szCs w:val="28"/>
              </w:rPr>
              <w:t xml:space="preserve"> năm 2025</w:t>
            </w:r>
          </w:p>
        </w:tc>
      </w:tr>
    </w:tbl>
    <w:p w14:paraId="4C9D719E" w14:textId="77777777" w:rsidR="005140BC" w:rsidRDefault="005140BC">
      <w:pPr>
        <w:spacing w:before="24"/>
        <w:ind w:left="3738" w:right="3985"/>
        <w:jc w:val="center"/>
        <w:rPr>
          <w:b/>
          <w:sz w:val="28"/>
          <w:szCs w:val="28"/>
        </w:rPr>
      </w:pPr>
    </w:p>
    <w:p w14:paraId="0F1127C6" w14:textId="57C56990" w:rsidR="0053379A" w:rsidRDefault="000966BE" w:rsidP="003946C1">
      <w:pPr>
        <w:spacing w:before="24"/>
        <w:jc w:val="center"/>
        <w:rPr>
          <w:sz w:val="28"/>
          <w:szCs w:val="28"/>
        </w:rPr>
      </w:pPr>
      <w:r>
        <w:rPr>
          <w:b/>
          <w:sz w:val="28"/>
          <w:szCs w:val="28"/>
        </w:rPr>
        <w:t>THÔ</w:t>
      </w:r>
      <w:r>
        <w:rPr>
          <w:b/>
          <w:spacing w:val="-1"/>
          <w:sz w:val="28"/>
          <w:szCs w:val="28"/>
        </w:rPr>
        <w:t>N</w:t>
      </w:r>
      <w:r>
        <w:rPr>
          <w:b/>
          <w:sz w:val="28"/>
          <w:szCs w:val="28"/>
        </w:rPr>
        <w:t xml:space="preserve">G </w:t>
      </w:r>
      <w:r w:rsidR="003946C1">
        <w:rPr>
          <w:b/>
          <w:sz w:val="28"/>
          <w:szCs w:val="28"/>
        </w:rPr>
        <w:t>B</w:t>
      </w:r>
      <w:r>
        <w:rPr>
          <w:b/>
          <w:spacing w:val="-2"/>
          <w:sz w:val="28"/>
          <w:szCs w:val="28"/>
        </w:rPr>
        <w:t>Á</w:t>
      </w:r>
      <w:r>
        <w:rPr>
          <w:b/>
          <w:sz w:val="28"/>
          <w:szCs w:val="28"/>
        </w:rPr>
        <w:t>O</w:t>
      </w:r>
    </w:p>
    <w:p w14:paraId="202F84F0" w14:textId="69F8E704" w:rsidR="0053379A" w:rsidRDefault="007E0791" w:rsidP="003946C1">
      <w:pPr>
        <w:spacing w:line="320" w:lineRule="exact"/>
        <w:jc w:val="center"/>
        <w:rPr>
          <w:sz w:val="28"/>
          <w:szCs w:val="28"/>
        </w:rPr>
      </w:pPr>
      <w:r>
        <w:pict w14:anchorId="447A4B41">
          <v:group id="_x0000_s1026" style="position:absolute;left:0;text-align:left;margin-left:241.5pt;margin-top:19.7pt;width:156pt;height:0;z-index:-251648000;mso-position-horizontal-relative:page" coordorigin="4830,394" coordsize="3120,0">
            <v:shape id="_x0000_s1027" style="position:absolute;left:4830;top:394;width:3120;height:0" coordorigin="4830,394" coordsize="3120,0" path="m4830,394r3120,e" filled="f">
              <v:path arrowok="t"/>
            </v:shape>
            <w10:wrap anchorx="page"/>
          </v:group>
        </w:pict>
      </w:r>
      <w:r w:rsidR="000966BE">
        <w:rPr>
          <w:b/>
          <w:spacing w:val="-1"/>
          <w:sz w:val="28"/>
          <w:szCs w:val="28"/>
        </w:rPr>
        <w:t>V</w:t>
      </w:r>
      <w:r w:rsidR="000966BE">
        <w:rPr>
          <w:b/>
          <w:sz w:val="28"/>
          <w:szCs w:val="28"/>
        </w:rPr>
        <w:t>ề v</w:t>
      </w:r>
      <w:r w:rsidR="000966BE">
        <w:rPr>
          <w:b/>
          <w:spacing w:val="2"/>
          <w:sz w:val="28"/>
          <w:szCs w:val="28"/>
        </w:rPr>
        <w:t>i</w:t>
      </w:r>
      <w:r w:rsidR="000966BE">
        <w:rPr>
          <w:b/>
          <w:sz w:val="28"/>
          <w:szCs w:val="28"/>
        </w:rPr>
        <w:t>ệc</w:t>
      </w:r>
      <w:r w:rsidR="000966BE">
        <w:rPr>
          <w:b/>
          <w:spacing w:val="-3"/>
          <w:sz w:val="28"/>
          <w:szCs w:val="28"/>
        </w:rPr>
        <w:t xml:space="preserve"> </w:t>
      </w:r>
      <w:r w:rsidR="000966BE">
        <w:rPr>
          <w:b/>
          <w:spacing w:val="1"/>
          <w:sz w:val="28"/>
          <w:szCs w:val="28"/>
        </w:rPr>
        <w:t>l</w:t>
      </w:r>
      <w:r w:rsidR="000966BE">
        <w:rPr>
          <w:b/>
          <w:spacing w:val="-3"/>
          <w:sz w:val="28"/>
          <w:szCs w:val="28"/>
        </w:rPr>
        <w:t>ự</w:t>
      </w:r>
      <w:r w:rsidR="000966BE">
        <w:rPr>
          <w:b/>
          <w:sz w:val="28"/>
          <w:szCs w:val="28"/>
        </w:rPr>
        <w:t>a</w:t>
      </w:r>
      <w:r w:rsidR="000966BE">
        <w:rPr>
          <w:b/>
          <w:spacing w:val="1"/>
          <w:sz w:val="28"/>
          <w:szCs w:val="28"/>
        </w:rPr>
        <w:t xml:space="preserve"> </w:t>
      </w:r>
      <w:r w:rsidR="000966BE">
        <w:rPr>
          <w:b/>
          <w:sz w:val="28"/>
          <w:szCs w:val="28"/>
        </w:rPr>
        <w:t>chọn</w:t>
      </w:r>
      <w:r w:rsidR="000966BE">
        <w:rPr>
          <w:b/>
          <w:spacing w:val="1"/>
          <w:sz w:val="28"/>
          <w:szCs w:val="28"/>
        </w:rPr>
        <w:t xml:space="preserve"> </w:t>
      </w:r>
      <w:r w:rsidR="000966BE">
        <w:rPr>
          <w:b/>
          <w:spacing w:val="-2"/>
          <w:sz w:val="28"/>
          <w:szCs w:val="28"/>
        </w:rPr>
        <w:t>c</w:t>
      </w:r>
      <w:r w:rsidR="000966BE">
        <w:rPr>
          <w:b/>
          <w:spacing w:val="1"/>
          <w:sz w:val="28"/>
          <w:szCs w:val="28"/>
        </w:rPr>
        <w:t>á</w:t>
      </w:r>
      <w:r w:rsidR="000966BE">
        <w:rPr>
          <w:b/>
          <w:sz w:val="28"/>
          <w:szCs w:val="28"/>
        </w:rPr>
        <w:t>c</w:t>
      </w:r>
      <w:r w:rsidR="000966BE">
        <w:rPr>
          <w:b/>
          <w:spacing w:val="-2"/>
          <w:sz w:val="28"/>
          <w:szCs w:val="28"/>
        </w:rPr>
        <w:t xml:space="preserve"> </w:t>
      </w:r>
      <w:r w:rsidR="000966BE">
        <w:rPr>
          <w:b/>
          <w:sz w:val="28"/>
          <w:szCs w:val="28"/>
        </w:rPr>
        <w:t>tổ</w:t>
      </w:r>
      <w:r w:rsidR="000966BE">
        <w:rPr>
          <w:b/>
          <w:spacing w:val="1"/>
          <w:sz w:val="28"/>
          <w:szCs w:val="28"/>
        </w:rPr>
        <w:t xml:space="preserve"> </w:t>
      </w:r>
      <w:r w:rsidR="000966BE">
        <w:rPr>
          <w:b/>
          <w:sz w:val="28"/>
          <w:szCs w:val="28"/>
        </w:rPr>
        <w:t>ch</w:t>
      </w:r>
      <w:r w:rsidR="000966BE">
        <w:rPr>
          <w:b/>
          <w:spacing w:val="-1"/>
          <w:sz w:val="28"/>
          <w:szCs w:val="28"/>
        </w:rPr>
        <w:t>ứ</w:t>
      </w:r>
      <w:r w:rsidR="000966BE">
        <w:rPr>
          <w:b/>
          <w:sz w:val="28"/>
          <w:szCs w:val="28"/>
        </w:rPr>
        <w:t>c, đơn</w:t>
      </w:r>
      <w:r w:rsidR="000966BE">
        <w:rPr>
          <w:b/>
          <w:spacing w:val="-3"/>
          <w:sz w:val="28"/>
          <w:szCs w:val="28"/>
        </w:rPr>
        <w:t xml:space="preserve"> </w:t>
      </w:r>
      <w:r w:rsidR="000966BE">
        <w:rPr>
          <w:b/>
          <w:spacing w:val="1"/>
          <w:sz w:val="28"/>
          <w:szCs w:val="28"/>
        </w:rPr>
        <w:t>v</w:t>
      </w:r>
      <w:r w:rsidR="000966BE">
        <w:rPr>
          <w:b/>
          <w:sz w:val="28"/>
          <w:szCs w:val="28"/>
        </w:rPr>
        <w:t>ị</w:t>
      </w:r>
      <w:r w:rsidR="000966BE">
        <w:rPr>
          <w:b/>
          <w:spacing w:val="1"/>
          <w:sz w:val="28"/>
          <w:szCs w:val="28"/>
        </w:rPr>
        <w:t xml:space="preserve"> </w:t>
      </w:r>
      <w:r w:rsidR="000966BE">
        <w:rPr>
          <w:b/>
          <w:sz w:val="28"/>
          <w:szCs w:val="28"/>
        </w:rPr>
        <w:t>t</w:t>
      </w:r>
      <w:r w:rsidR="000966BE">
        <w:rPr>
          <w:b/>
          <w:spacing w:val="-3"/>
          <w:sz w:val="28"/>
          <w:szCs w:val="28"/>
        </w:rPr>
        <w:t>h</w:t>
      </w:r>
      <w:r w:rsidR="000966BE">
        <w:rPr>
          <w:b/>
          <w:spacing w:val="-1"/>
          <w:sz w:val="28"/>
          <w:szCs w:val="28"/>
        </w:rPr>
        <w:t>ẩ</w:t>
      </w:r>
      <w:r w:rsidR="000966BE">
        <w:rPr>
          <w:b/>
          <w:sz w:val="28"/>
          <w:szCs w:val="28"/>
        </w:rPr>
        <w:t>m</w:t>
      </w:r>
      <w:r w:rsidR="000966BE">
        <w:rPr>
          <w:b/>
          <w:spacing w:val="-3"/>
          <w:sz w:val="28"/>
          <w:szCs w:val="28"/>
        </w:rPr>
        <w:t xml:space="preserve"> </w:t>
      </w:r>
      <w:r w:rsidR="000966BE">
        <w:rPr>
          <w:b/>
          <w:sz w:val="28"/>
          <w:szCs w:val="28"/>
        </w:rPr>
        <w:t xml:space="preserve">định </w:t>
      </w:r>
      <w:r w:rsidR="003946C1">
        <w:rPr>
          <w:b/>
          <w:sz w:val="28"/>
          <w:szCs w:val="28"/>
        </w:rPr>
        <w:t>g</w:t>
      </w:r>
      <w:r w:rsidR="000966BE">
        <w:rPr>
          <w:b/>
          <w:spacing w:val="2"/>
          <w:sz w:val="28"/>
          <w:szCs w:val="28"/>
        </w:rPr>
        <w:t>i</w:t>
      </w:r>
      <w:r w:rsidR="000966BE">
        <w:rPr>
          <w:b/>
          <w:sz w:val="28"/>
          <w:szCs w:val="28"/>
        </w:rPr>
        <w:t>á</w:t>
      </w:r>
    </w:p>
    <w:p w14:paraId="5A0BB2E5" w14:textId="77777777" w:rsidR="0053379A" w:rsidRDefault="0053379A">
      <w:pPr>
        <w:spacing w:line="200" w:lineRule="exact"/>
      </w:pPr>
    </w:p>
    <w:p w14:paraId="1E3150D5" w14:textId="77777777" w:rsidR="0053379A" w:rsidRDefault="000966BE" w:rsidP="0007452A">
      <w:pPr>
        <w:spacing w:before="120"/>
        <w:ind w:firstLine="709"/>
        <w:rPr>
          <w:sz w:val="28"/>
          <w:szCs w:val="28"/>
        </w:rPr>
      </w:pPr>
      <w:bookmarkStart w:id="0" w:name="_GoBack"/>
      <w:bookmarkEnd w:id="0"/>
      <w:r>
        <w:rPr>
          <w:i/>
          <w:sz w:val="28"/>
          <w:szCs w:val="28"/>
        </w:rPr>
        <w:t>C</w:t>
      </w:r>
      <w:r>
        <w:rPr>
          <w:i/>
          <w:spacing w:val="-1"/>
          <w:sz w:val="28"/>
          <w:szCs w:val="28"/>
        </w:rPr>
        <w:t>ă</w:t>
      </w:r>
      <w:r>
        <w:rPr>
          <w:i/>
          <w:sz w:val="28"/>
          <w:szCs w:val="28"/>
        </w:rPr>
        <w:t>n</w:t>
      </w:r>
      <w:r>
        <w:rPr>
          <w:i/>
          <w:spacing w:val="1"/>
          <w:sz w:val="28"/>
          <w:szCs w:val="28"/>
        </w:rPr>
        <w:t xml:space="preserve"> </w:t>
      </w:r>
      <w:r>
        <w:rPr>
          <w:i/>
          <w:sz w:val="28"/>
          <w:szCs w:val="28"/>
        </w:rPr>
        <w:t xml:space="preserve">cứ </w:t>
      </w:r>
      <w:r>
        <w:rPr>
          <w:i/>
          <w:spacing w:val="-3"/>
          <w:sz w:val="28"/>
          <w:szCs w:val="28"/>
        </w:rPr>
        <w:t>L</w:t>
      </w:r>
      <w:r>
        <w:rPr>
          <w:i/>
          <w:spacing w:val="1"/>
          <w:sz w:val="28"/>
          <w:szCs w:val="28"/>
        </w:rPr>
        <w:t>u</w:t>
      </w:r>
      <w:r>
        <w:rPr>
          <w:i/>
          <w:spacing w:val="-1"/>
          <w:sz w:val="28"/>
          <w:szCs w:val="28"/>
        </w:rPr>
        <w:t>ậ</w:t>
      </w:r>
      <w:r>
        <w:rPr>
          <w:i/>
          <w:sz w:val="28"/>
          <w:szCs w:val="28"/>
        </w:rPr>
        <w:t>t</w:t>
      </w:r>
      <w:r>
        <w:rPr>
          <w:i/>
          <w:spacing w:val="1"/>
          <w:sz w:val="28"/>
          <w:szCs w:val="28"/>
        </w:rPr>
        <w:t xml:space="preserve"> </w:t>
      </w:r>
      <w:r>
        <w:rPr>
          <w:i/>
          <w:spacing w:val="-2"/>
          <w:sz w:val="28"/>
          <w:szCs w:val="28"/>
        </w:rPr>
        <w:t>g</w:t>
      </w:r>
      <w:r>
        <w:rPr>
          <w:i/>
          <w:spacing w:val="1"/>
          <w:sz w:val="28"/>
          <w:szCs w:val="28"/>
        </w:rPr>
        <w:t>i</w:t>
      </w:r>
      <w:r>
        <w:rPr>
          <w:i/>
          <w:sz w:val="28"/>
          <w:szCs w:val="28"/>
        </w:rPr>
        <w:t>á</w:t>
      </w:r>
      <w:r>
        <w:rPr>
          <w:i/>
          <w:spacing w:val="-2"/>
          <w:sz w:val="28"/>
          <w:szCs w:val="28"/>
        </w:rPr>
        <w:t xml:space="preserve"> </w:t>
      </w:r>
      <w:r>
        <w:rPr>
          <w:i/>
          <w:spacing w:val="-1"/>
          <w:sz w:val="28"/>
          <w:szCs w:val="28"/>
        </w:rPr>
        <w:t>n</w:t>
      </w:r>
      <w:r>
        <w:rPr>
          <w:i/>
          <w:spacing w:val="1"/>
          <w:sz w:val="28"/>
          <w:szCs w:val="28"/>
        </w:rPr>
        <w:t>g</w:t>
      </w:r>
      <w:r>
        <w:rPr>
          <w:i/>
          <w:spacing w:val="-1"/>
          <w:sz w:val="28"/>
          <w:szCs w:val="28"/>
        </w:rPr>
        <w:t>à</w:t>
      </w:r>
      <w:r>
        <w:rPr>
          <w:i/>
          <w:sz w:val="28"/>
          <w:szCs w:val="28"/>
        </w:rPr>
        <w:t xml:space="preserve">y </w:t>
      </w:r>
      <w:r>
        <w:rPr>
          <w:i/>
          <w:spacing w:val="1"/>
          <w:sz w:val="28"/>
          <w:szCs w:val="28"/>
        </w:rPr>
        <w:t>1</w:t>
      </w:r>
      <w:r>
        <w:rPr>
          <w:i/>
          <w:spacing w:val="-1"/>
          <w:sz w:val="28"/>
          <w:szCs w:val="28"/>
        </w:rPr>
        <w:t>9</w:t>
      </w:r>
      <w:r>
        <w:rPr>
          <w:i/>
          <w:spacing w:val="1"/>
          <w:sz w:val="28"/>
          <w:szCs w:val="28"/>
        </w:rPr>
        <w:t>/</w:t>
      </w:r>
      <w:r>
        <w:rPr>
          <w:i/>
          <w:spacing w:val="-1"/>
          <w:sz w:val="28"/>
          <w:szCs w:val="28"/>
        </w:rPr>
        <w:t>6/</w:t>
      </w:r>
      <w:r>
        <w:rPr>
          <w:i/>
          <w:spacing w:val="1"/>
          <w:sz w:val="28"/>
          <w:szCs w:val="28"/>
        </w:rPr>
        <w:t>2</w:t>
      </w:r>
      <w:r>
        <w:rPr>
          <w:i/>
          <w:spacing w:val="-1"/>
          <w:sz w:val="28"/>
          <w:szCs w:val="28"/>
        </w:rPr>
        <w:t>02</w:t>
      </w:r>
      <w:r>
        <w:rPr>
          <w:i/>
          <w:spacing w:val="2"/>
          <w:sz w:val="28"/>
          <w:szCs w:val="28"/>
        </w:rPr>
        <w:t>3</w:t>
      </w:r>
      <w:r>
        <w:rPr>
          <w:i/>
          <w:sz w:val="28"/>
          <w:szCs w:val="28"/>
        </w:rPr>
        <w:t>;</w:t>
      </w:r>
    </w:p>
    <w:p w14:paraId="688A631D" w14:textId="4C379A71" w:rsidR="0053379A" w:rsidRPr="00C04567" w:rsidRDefault="00C04567" w:rsidP="00B23226">
      <w:pPr>
        <w:spacing w:before="120"/>
        <w:ind w:firstLine="720"/>
        <w:jc w:val="both"/>
        <w:rPr>
          <w:i/>
          <w:sz w:val="28"/>
          <w:szCs w:val="28"/>
        </w:rPr>
      </w:pPr>
      <w:r w:rsidRPr="00C04567">
        <w:rPr>
          <w:i/>
          <w:sz w:val="28"/>
          <w:szCs w:val="28"/>
        </w:rPr>
        <w:t xml:space="preserve">Căn cứ Luật Đấu thầu ngày 23/6/2023; Luật sửa đổi, bổ sung một số điều của Luật Quy hoạch, Luật Đầu tư, Luật Đầu tư theo phương thức đối tác công tư và Luật Đấu thầu ngày 29/11/2024; Luật sửa đổi, bổ sung một số điều của Luật Đấu thầu, Luật Đầu tư theo phương thức đối tác công tư, </w:t>
      </w:r>
      <w:bookmarkStart w:id="1" w:name="tvpllink_jtbreqnlmk"/>
      <w:r w:rsidRPr="00C04567">
        <w:rPr>
          <w:i/>
          <w:sz w:val="28"/>
          <w:szCs w:val="28"/>
        </w:rPr>
        <w:t>Luật Hải quan</w:t>
      </w:r>
      <w:bookmarkEnd w:id="1"/>
      <w:r w:rsidRPr="00C04567">
        <w:rPr>
          <w:i/>
          <w:sz w:val="28"/>
          <w:szCs w:val="28"/>
        </w:rPr>
        <w:t xml:space="preserve">, </w:t>
      </w:r>
      <w:bookmarkStart w:id="2" w:name="tvpllink_cfonnkiqjn"/>
      <w:r w:rsidRPr="00C04567">
        <w:rPr>
          <w:i/>
          <w:sz w:val="28"/>
          <w:szCs w:val="28"/>
        </w:rPr>
        <w:t>Luật Thuế giá trị gia tăng</w:t>
      </w:r>
      <w:bookmarkEnd w:id="2"/>
      <w:r w:rsidRPr="00C04567">
        <w:rPr>
          <w:i/>
          <w:sz w:val="28"/>
          <w:szCs w:val="28"/>
        </w:rPr>
        <w:t xml:space="preserve">, </w:t>
      </w:r>
      <w:bookmarkStart w:id="3" w:name="tvpllink_hadubejmqv"/>
      <w:r w:rsidRPr="00C04567">
        <w:rPr>
          <w:i/>
          <w:sz w:val="28"/>
          <w:szCs w:val="28"/>
        </w:rPr>
        <w:t>Luật Thuế xuất khẩu, thuế nhập khẩu</w:t>
      </w:r>
      <w:bookmarkEnd w:id="3"/>
      <w:r w:rsidRPr="00C04567">
        <w:rPr>
          <w:i/>
          <w:sz w:val="28"/>
          <w:szCs w:val="28"/>
        </w:rPr>
        <w:t xml:space="preserve">, Luật Đầu tư, </w:t>
      </w:r>
      <w:bookmarkStart w:id="4" w:name="tvpllink_egevmdwtbo"/>
      <w:r w:rsidRPr="00C04567">
        <w:rPr>
          <w:i/>
          <w:sz w:val="28"/>
          <w:szCs w:val="28"/>
        </w:rPr>
        <w:t>Luật Đầu tư công</w:t>
      </w:r>
      <w:bookmarkEnd w:id="4"/>
      <w:r w:rsidRPr="00C04567">
        <w:rPr>
          <w:i/>
          <w:sz w:val="28"/>
          <w:szCs w:val="28"/>
        </w:rPr>
        <w:t xml:space="preserve">, </w:t>
      </w:r>
      <w:bookmarkStart w:id="5" w:name="tvpllink_tmztcowzkm"/>
      <w:r w:rsidRPr="00C04567">
        <w:rPr>
          <w:i/>
          <w:sz w:val="28"/>
          <w:szCs w:val="28"/>
        </w:rPr>
        <w:t>Luật Quản lý, sử dụng tài sản</w:t>
      </w:r>
      <w:bookmarkEnd w:id="5"/>
      <w:r w:rsidRPr="00C04567">
        <w:rPr>
          <w:i/>
          <w:sz w:val="28"/>
          <w:szCs w:val="28"/>
        </w:rPr>
        <w:t xml:space="preserve"> ngày 25/6/2025;</w:t>
      </w:r>
    </w:p>
    <w:p w14:paraId="1E14508E" w14:textId="0F000C60" w:rsidR="0053379A" w:rsidRDefault="000966BE" w:rsidP="00B23226">
      <w:pPr>
        <w:spacing w:before="120"/>
        <w:ind w:right="304" w:firstLine="720"/>
        <w:jc w:val="both"/>
        <w:rPr>
          <w:i/>
          <w:sz w:val="28"/>
          <w:szCs w:val="28"/>
        </w:rPr>
      </w:pPr>
      <w:r>
        <w:rPr>
          <w:i/>
          <w:sz w:val="28"/>
          <w:szCs w:val="28"/>
        </w:rPr>
        <w:t>C</w:t>
      </w:r>
      <w:r>
        <w:rPr>
          <w:i/>
          <w:spacing w:val="-1"/>
          <w:sz w:val="28"/>
          <w:szCs w:val="28"/>
        </w:rPr>
        <w:t>ă</w:t>
      </w:r>
      <w:r>
        <w:rPr>
          <w:i/>
          <w:sz w:val="28"/>
          <w:szCs w:val="28"/>
        </w:rPr>
        <w:t>n</w:t>
      </w:r>
      <w:r>
        <w:rPr>
          <w:i/>
          <w:spacing w:val="3"/>
          <w:sz w:val="28"/>
          <w:szCs w:val="28"/>
        </w:rPr>
        <w:t xml:space="preserve"> </w:t>
      </w:r>
      <w:r>
        <w:rPr>
          <w:i/>
          <w:sz w:val="28"/>
          <w:szCs w:val="28"/>
        </w:rPr>
        <w:t>cứ</w:t>
      </w:r>
      <w:r>
        <w:rPr>
          <w:i/>
          <w:spacing w:val="3"/>
          <w:sz w:val="28"/>
          <w:szCs w:val="28"/>
        </w:rPr>
        <w:t xml:space="preserve"> </w:t>
      </w:r>
      <w:r>
        <w:rPr>
          <w:i/>
          <w:sz w:val="28"/>
          <w:szCs w:val="28"/>
        </w:rPr>
        <w:t>N</w:t>
      </w:r>
      <w:r>
        <w:rPr>
          <w:i/>
          <w:spacing w:val="-1"/>
          <w:sz w:val="28"/>
          <w:szCs w:val="28"/>
        </w:rPr>
        <w:t>gh</w:t>
      </w:r>
      <w:r>
        <w:rPr>
          <w:i/>
          <w:sz w:val="28"/>
          <w:szCs w:val="28"/>
        </w:rPr>
        <w:t>ị</w:t>
      </w:r>
      <w:r>
        <w:rPr>
          <w:i/>
          <w:spacing w:val="3"/>
          <w:sz w:val="28"/>
          <w:szCs w:val="28"/>
        </w:rPr>
        <w:t xml:space="preserve"> </w:t>
      </w:r>
      <w:r>
        <w:rPr>
          <w:i/>
          <w:spacing w:val="-1"/>
          <w:sz w:val="28"/>
          <w:szCs w:val="28"/>
        </w:rPr>
        <w:t>đ</w:t>
      </w:r>
      <w:r>
        <w:rPr>
          <w:i/>
          <w:spacing w:val="1"/>
          <w:sz w:val="28"/>
          <w:szCs w:val="28"/>
        </w:rPr>
        <w:t>ị</w:t>
      </w:r>
      <w:r>
        <w:rPr>
          <w:i/>
          <w:spacing w:val="-1"/>
          <w:sz w:val="28"/>
          <w:szCs w:val="28"/>
        </w:rPr>
        <w:t>n</w:t>
      </w:r>
      <w:r>
        <w:rPr>
          <w:i/>
          <w:sz w:val="28"/>
          <w:szCs w:val="28"/>
        </w:rPr>
        <w:t>h</w:t>
      </w:r>
      <w:r>
        <w:rPr>
          <w:i/>
          <w:spacing w:val="3"/>
          <w:sz w:val="28"/>
          <w:szCs w:val="28"/>
        </w:rPr>
        <w:t xml:space="preserve"> </w:t>
      </w:r>
      <w:r>
        <w:rPr>
          <w:i/>
          <w:spacing w:val="-1"/>
          <w:sz w:val="28"/>
          <w:szCs w:val="28"/>
        </w:rPr>
        <w:t>s</w:t>
      </w:r>
      <w:r>
        <w:rPr>
          <w:i/>
          <w:sz w:val="28"/>
          <w:szCs w:val="28"/>
        </w:rPr>
        <w:t xml:space="preserve">ố </w:t>
      </w:r>
      <w:r>
        <w:rPr>
          <w:i/>
          <w:spacing w:val="1"/>
          <w:sz w:val="28"/>
          <w:szCs w:val="28"/>
        </w:rPr>
        <w:t>7</w:t>
      </w:r>
      <w:r>
        <w:rPr>
          <w:i/>
          <w:spacing w:val="-1"/>
          <w:sz w:val="28"/>
          <w:szCs w:val="28"/>
        </w:rPr>
        <w:t>8/</w:t>
      </w:r>
      <w:r>
        <w:rPr>
          <w:i/>
          <w:spacing w:val="1"/>
          <w:sz w:val="28"/>
          <w:szCs w:val="28"/>
        </w:rPr>
        <w:t>2</w:t>
      </w:r>
      <w:r>
        <w:rPr>
          <w:i/>
          <w:spacing w:val="-1"/>
          <w:sz w:val="28"/>
          <w:szCs w:val="28"/>
        </w:rPr>
        <w:t>02</w:t>
      </w:r>
      <w:r>
        <w:rPr>
          <w:i/>
          <w:spacing w:val="1"/>
          <w:sz w:val="28"/>
          <w:szCs w:val="28"/>
        </w:rPr>
        <w:t>4/</w:t>
      </w:r>
      <w:r>
        <w:rPr>
          <w:i/>
          <w:sz w:val="28"/>
          <w:szCs w:val="28"/>
        </w:rPr>
        <w:t>N</w:t>
      </w:r>
      <w:r>
        <w:rPr>
          <w:i/>
          <w:spacing w:val="4"/>
          <w:sz w:val="28"/>
          <w:szCs w:val="28"/>
        </w:rPr>
        <w:t>Đ</w:t>
      </w:r>
      <w:r>
        <w:rPr>
          <w:i/>
          <w:sz w:val="28"/>
          <w:szCs w:val="28"/>
        </w:rPr>
        <w:t>-CP</w:t>
      </w:r>
      <w:r>
        <w:rPr>
          <w:i/>
          <w:spacing w:val="1"/>
          <w:sz w:val="28"/>
          <w:szCs w:val="28"/>
        </w:rPr>
        <w:t xml:space="preserve"> </w:t>
      </w:r>
      <w:r>
        <w:rPr>
          <w:i/>
          <w:spacing w:val="-1"/>
          <w:sz w:val="28"/>
          <w:szCs w:val="28"/>
        </w:rPr>
        <w:t>ng</w:t>
      </w:r>
      <w:r>
        <w:rPr>
          <w:i/>
          <w:spacing w:val="1"/>
          <w:sz w:val="28"/>
          <w:szCs w:val="28"/>
        </w:rPr>
        <w:t>à</w:t>
      </w:r>
      <w:r>
        <w:rPr>
          <w:i/>
          <w:sz w:val="28"/>
          <w:szCs w:val="28"/>
        </w:rPr>
        <w:t xml:space="preserve">y </w:t>
      </w:r>
      <w:r>
        <w:rPr>
          <w:i/>
          <w:spacing w:val="1"/>
          <w:sz w:val="28"/>
          <w:szCs w:val="28"/>
        </w:rPr>
        <w:t>0</w:t>
      </w:r>
      <w:r>
        <w:rPr>
          <w:i/>
          <w:spacing w:val="-1"/>
          <w:sz w:val="28"/>
          <w:szCs w:val="28"/>
        </w:rPr>
        <w:t>1</w:t>
      </w:r>
      <w:r>
        <w:rPr>
          <w:i/>
          <w:spacing w:val="1"/>
          <w:sz w:val="28"/>
          <w:szCs w:val="28"/>
        </w:rPr>
        <w:t>/</w:t>
      </w:r>
      <w:r>
        <w:rPr>
          <w:i/>
          <w:spacing w:val="-1"/>
          <w:sz w:val="28"/>
          <w:szCs w:val="28"/>
        </w:rPr>
        <w:t>7/</w:t>
      </w:r>
      <w:r>
        <w:rPr>
          <w:i/>
          <w:spacing w:val="1"/>
          <w:sz w:val="28"/>
          <w:szCs w:val="28"/>
        </w:rPr>
        <w:t>2</w:t>
      </w:r>
      <w:r>
        <w:rPr>
          <w:i/>
          <w:spacing w:val="-1"/>
          <w:sz w:val="28"/>
          <w:szCs w:val="28"/>
        </w:rPr>
        <w:t>02</w:t>
      </w:r>
      <w:r>
        <w:rPr>
          <w:i/>
          <w:sz w:val="28"/>
          <w:szCs w:val="28"/>
        </w:rPr>
        <w:t>4</w:t>
      </w:r>
      <w:r>
        <w:rPr>
          <w:i/>
          <w:spacing w:val="3"/>
          <w:sz w:val="28"/>
          <w:szCs w:val="28"/>
        </w:rPr>
        <w:t xml:space="preserve"> </w:t>
      </w:r>
      <w:r>
        <w:rPr>
          <w:i/>
          <w:sz w:val="28"/>
          <w:szCs w:val="28"/>
        </w:rPr>
        <w:t>c</w:t>
      </w:r>
      <w:r>
        <w:rPr>
          <w:i/>
          <w:spacing w:val="-1"/>
          <w:sz w:val="28"/>
          <w:szCs w:val="28"/>
        </w:rPr>
        <w:t>ủ</w:t>
      </w:r>
      <w:r>
        <w:rPr>
          <w:i/>
          <w:sz w:val="28"/>
          <w:szCs w:val="28"/>
        </w:rPr>
        <w:t>a</w:t>
      </w:r>
      <w:r>
        <w:rPr>
          <w:i/>
          <w:spacing w:val="3"/>
          <w:sz w:val="28"/>
          <w:szCs w:val="28"/>
        </w:rPr>
        <w:t xml:space="preserve"> </w:t>
      </w:r>
      <w:r>
        <w:rPr>
          <w:i/>
          <w:sz w:val="28"/>
          <w:szCs w:val="28"/>
        </w:rPr>
        <w:t>C</w:t>
      </w:r>
      <w:r>
        <w:rPr>
          <w:i/>
          <w:spacing w:val="-1"/>
          <w:sz w:val="28"/>
          <w:szCs w:val="28"/>
        </w:rPr>
        <w:t>hí</w:t>
      </w:r>
      <w:r>
        <w:rPr>
          <w:i/>
          <w:spacing w:val="1"/>
          <w:sz w:val="28"/>
          <w:szCs w:val="28"/>
        </w:rPr>
        <w:t>n</w:t>
      </w:r>
      <w:r>
        <w:rPr>
          <w:i/>
          <w:sz w:val="28"/>
          <w:szCs w:val="28"/>
        </w:rPr>
        <w:t>h</w:t>
      </w:r>
      <w:r>
        <w:rPr>
          <w:i/>
          <w:spacing w:val="1"/>
          <w:sz w:val="28"/>
          <w:szCs w:val="28"/>
        </w:rPr>
        <w:t xml:space="preserve"> p</w:t>
      </w:r>
      <w:r>
        <w:rPr>
          <w:i/>
          <w:spacing w:val="-1"/>
          <w:sz w:val="28"/>
          <w:szCs w:val="28"/>
        </w:rPr>
        <w:t>h</w:t>
      </w:r>
      <w:r>
        <w:rPr>
          <w:i/>
          <w:sz w:val="28"/>
          <w:szCs w:val="28"/>
        </w:rPr>
        <w:t>ủ</w:t>
      </w:r>
      <w:r>
        <w:rPr>
          <w:i/>
          <w:spacing w:val="3"/>
          <w:sz w:val="28"/>
          <w:szCs w:val="28"/>
        </w:rPr>
        <w:t xml:space="preserve"> </w:t>
      </w:r>
      <w:r>
        <w:rPr>
          <w:i/>
          <w:spacing w:val="-1"/>
          <w:sz w:val="28"/>
          <w:szCs w:val="28"/>
        </w:rPr>
        <w:t>Q</w:t>
      </w:r>
      <w:r>
        <w:rPr>
          <w:i/>
          <w:spacing w:val="1"/>
          <w:sz w:val="28"/>
          <w:szCs w:val="28"/>
        </w:rPr>
        <w:t>u</w:t>
      </w:r>
      <w:r>
        <w:rPr>
          <w:i/>
          <w:sz w:val="28"/>
          <w:szCs w:val="28"/>
        </w:rPr>
        <w:t xml:space="preserve">y </w:t>
      </w:r>
      <w:r>
        <w:rPr>
          <w:i/>
          <w:spacing w:val="1"/>
          <w:sz w:val="28"/>
          <w:szCs w:val="28"/>
        </w:rPr>
        <w:t>đ</w:t>
      </w:r>
      <w:r>
        <w:rPr>
          <w:i/>
          <w:spacing w:val="-1"/>
          <w:sz w:val="28"/>
          <w:szCs w:val="28"/>
        </w:rPr>
        <w:t>ịn</w:t>
      </w:r>
      <w:r>
        <w:rPr>
          <w:i/>
          <w:sz w:val="28"/>
          <w:szCs w:val="28"/>
        </w:rPr>
        <w:t>h</w:t>
      </w:r>
      <w:r>
        <w:rPr>
          <w:i/>
          <w:spacing w:val="1"/>
          <w:sz w:val="28"/>
          <w:szCs w:val="28"/>
        </w:rPr>
        <w:t xml:space="preserve"> </w:t>
      </w:r>
      <w:r>
        <w:rPr>
          <w:i/>
          <w:sz w:val="28"/>
          <w:szCs w:val="28"/>
        </w:rPr>
        <w:t>c</w:t>
      </w:r>
      <w:r>
        <w:rPr>
          <w:i/>
          <w:spacing w:val="-2"/>
          <w:sz w:val="28"/>
          <w:szCs w:val="28"/>
        </w:rPr>
        <w:t>h</w:t>
      </w:r>
      <w:r>
        <w:rPr>
          <w:i/>
          <w:sz w:val="28"/>
          <w:szCs w:val="28"/>
        </w:rPr>
        <w:t>i</w:t>
      </w:r>
      <w:r>
        <w:rPr>
          <w:i/>
          <w:spacing w:val="1"/>
          <w:sz w:val="28"/>
          <w:szCs w:val="28"/>
        </w:rPr>
        <w:t xml:space="preserve"> </w:t>
      </w:r>
      <w:r>
        <w:rPr>
          <w:i/>
          <w:spacing w:val="-2"/>
          <w:sz w:val="28"/>
          <w:szCs w:val="28"/>
        </w:rPr>
        <w:t>t</w:t>
      </w:r>
      <w:r>
        <w:rPr>
          <w:i/>
          <w:spacing w:val="2"/>
          <w:sz w:val="28"/>
          <w:szCs w:val="28"/>
        </w:rPr>
        <w:t>i</w:t>
      </w:r>
      <w:r>
        <w:rPr>
          <w:i/>
          <w:spacing w:val="-2"/>
          <w:sz w:val="28"/>
          <w:szCs w:val="28"/>
        </w:rPr>
        <w:t>ế</w:t>
      </w:r>
      <w:r>
        <w:rPr>
          <w:i/>
          <w:sz w:val="28"/>
          <w:szCs w:val="28"/>
        </w:rPr>
        <w:t>t</w:t>
      </w:r>
      <w:r>
        <w:rPr>
          <w:i/>
          <w:spacing w:val="1"/>
          <w:sz w:val="28"/>
          <w:szCs w:val="28"/>
        </w:rPr>
        <w:t xml:space="preserve"> </w:t>
      </w:r>
      <w:r>
        <w:rPr>
          <w:i/>
          <w:spacing w:val="-2"/>
          <w:sz w:val="28"/>
          <w:szCs w:val="28"/>
        </w:rPr>
        <w:t>m</w:t>
      </w:r>
      <w:r>
        <w:rPr>
          <w:i/>
          <w:spacing w:val="1"/>
          <w:sz w:val="28"/>
          <w:szCs w:val="28"/>
        </w:rPr>
        <w:t>ộ</w:t>
      </w:r>
      <w:r>
        <w:rPr>
          <w:i/>
          <w:sz w:val="28"/>
          <w:szCs w:val="28"/>
        </w:rPr>
        <w:t>t</w:t>
      </w:r>
      <w:r>
        <w:rPr>
          <w:i/>
          <w:spacing w:val="-2"/>
          <w:sz w:val="28"/>
          <w:szCs w:val="28"/>
        </w:rPr>
        <w:t xml:space="preserve"> </w:t>
      </w:r>
      <w:r>
        <w:rPr>
          <w:i/>
          <w:spacing w:val="-1"/>
          <w:sz w:val="28"/>
          <w:szCs w:val="28"/>
        </w:rPr>
        <w:t>s</w:t>
      </w:r>
      <w:r>
        <w:rPr>
          <w:i/>
          <w:sz w:val="28"/>
          <w:szCs w:val="28"/>
        </w:rPr>
        <w:t>ố</w:t>
      </w:r>
      <w:r>
        <w:rPr>
          <w:i/>
          <w:spacing w:val="1"/>
          <w:sz w:val="28"/>
          <w:szCs w:val="28"/>
        </w:rPr>
        <w:t xml:space="preserve"> </w:t>
      </w:r>
      <w:r>
        <w:rPr>
          <w:i/>
          <w:spacing w:val="-2"/>
          <w:sz w:val="28"/>
          <w:szCs w:val="28"/>
        </w:rPr>
        <w:t>đ</w:t>
      </w:r>
      <w:r>
        <w:rPr>
          <w:i/>
          <w:spacing w:val="-1"/>
          <w:sz w:val="28"/>
          <w:szCs w:val="28"/>
        </w:rPr>
        <w:t>i</w:t>
      </w:r>
      <w:r>
        <w:rPr>
          <w:i/>
          <w:sz w:val="28"/>
          <w:szCs w:val="28"/>
        </w:rPr>
        <w:t>ều</w:t>
      </w:r>
      <w:r>
        <w:rPr>
          <w:i/>
          <w:spacing w:val="1"/>
          <w:sz w:val="28"/>
          <w:szCs w:val="28"/>
        </w:rPr>
        <w:t xml:space="preserve"> </w:t>
      </w:r>
      <w:r>
        <w:rPr>
          <w:i/>
          <w:spacing w:val="-3"/>
          <w:sz w:val="28"/>
          <w:szCs w:val="28"/>
        </w:rPr>
        <w:t>c</w:t>
      </w:r>
      <w:r>
        <w:rPr>
          <w:i/>
          <w:spacing w:val="1"/>
          <w:sz w:val="28"/>
          <w:szCs w:val="28"/>
        </w:rPr>
        <w:t>ủ</w:t>
      </w:r>
      <w:r>
        <w:rPr>
          <w:i/>
          <w:sz w:val="28"/>
          <w:szCs w:val="28"/>
        </w:rPr>
        <w:t>a</w:t>
      </w:r>
      <w:r>
        <w:rPr>
          <w:i/>
          <w:spacing w:val="1"/>
          <w:sz w:val="28"/>
          <w:szCs w:val="28"/>
        </w:rPr>
        <w:t xml:space="preserve"> </w:t>
      </w:r>
      <w:r>
        <w:rPr>
          <w:i/>
          <w:spacing w:val="-3"/>
          <w:sz w:val="28"/>
          <w:szCs w:val="28"/>
        </w:rPr>
        <w:t>L</w:t>
      </w:r>
      <w:r>
        <w:rPr>
          <w:i/>
          <w:spacing w:val="-1"/>
          <w:sz w:val="28"/>
          <w:szCs w:val="28"/>
        </w:rPr>
        <w:t>u</w:t>
      </w:r>
      <w:r>
        <w:rPr>
          <w:i/>
          <w:spacing w:val="1"/>
          <w:sz w:val="28"/>
          <w:szCs w:val="28"/>
        </w:rPr>
        <w:t>ậ</w:t>
      </w:r>
      <w:r>
        <w:rPr>
          <w:i/>
          <w:sz w:val="28"/>
          <w:szCs w:val="28"/>
        </w:rPr>
        <w:t>t</w:t>
      </w:r>
      <w:r>
        <w:rPr>
          <w:i/>
          <w:spacing w:val="-2"/>
          <w:sz w:val="28"/>
          <w:szCs w:val="28"/>
        </w:rPr>
        <w:t xml:space="preserve"> </w:t>
      </w:r>
      <w:r>
        <w:rPr>
          <w:i/>
          <w:spacing w:val="1"/>
          <w:sz w:val="28"/>
          <w:szCs w:val="28"/>
        </w:rPr>
        <w:t>g</w:t>
      </w:r>
      <w:r>
        <w:rPr>
          <w:i/>
          <w:spacing w:val="-1"/>
          <w:sz w:val="28"/>
          <w:szCs w:val="28"/>
        </w:rPr>
        <w:t>i</w:t>
      </w:r>
      <w:r>
        <w:rPr>
          <w:i/>
          <w:sz w:val="28"/>
          <w:szCs w:val="28"/>
        </w:rPr>
        <w:t>á</w:t>
      </w:r>
      <w:r>
        <w:rPr>
          <w:i/>
          <w:spacing w:val="1"/>
          <w:sz w:val="28"/>
          <w:szCs w:val="28"/>
        </w:rPr>
        <w:t xml:space="preserve"> </w:t>
      </w:r>
      <w:r>
        <w:rPr>
          <w:i/>
          <w:sz w:val="28"/>
          <w:szCs w:val="28"/>
        </w:rPr>
        <w:t>về</w:t>
      </w:r>
      <w:r>
        <w:rPr>
          <w:i/>
          <w:spacing w:val="-3"/>
          <w:sz w:val="28"/>
          <w:szCs w:val="28"/>
        </w:rPr>
        <w:t xml:space="preserve"> </w:t>
      </w:r>
      <w:r>
        <w:rPr>
          <w:i/>
          <w:spacing w:val="1"/>
          <w:sz w:val="28"/>
          <w:szCs w:val="28"/>
        </w:rPr>
        <w:t>t</w:t>
      </w:r>
      <w:r>
        <w:rPr>
          <w:i/>
          <w:spacing w:val="-1"/>
          <w:sz w:val="28"/>
          <w:szCs w:val="28"/>
        </w:rPr>
        <w:t>h</w:t>
      </w:r>
      <w:r>
        <w:rPr>
          <w:i/>
          <w:spacing w:val="1"/>
          <w:sz w:val="28"/>
          <w:szCs w:val="28"/>
        </w:rPr>
        <w:t>ẩ</w:t>
      </w:r>
      <w:r>
        <w:rPr>
          <w:i/>
          <w:sz w:val="28"/>
          <w:szCs w:val="28"/>
        </w:rPr>
        <w:t>m</w:t>
      </w:r>
      <w:r>
        <w:rPr>
          <w:i/>
          <w:spacing w:val="-1"/>
          <w:sz w:val="28"/>
          <w:szCs w:val="28"/>
        </w:rPr>
        <w:t xml:space="preserve"> </w:t>
      </w:r>
      <w:r>
        <w:rPr>
          <w:i/>
          <w:sz w:val="28"/>
          <w:szCs w:val="28"/>
        </w:rPr>
        <w:t>đị</w:t>
      </w:r>
      <w:r>
        <w:rPr>
          <w:i/>
          <w:spacing w:val="-2"/>
          <w:sz w:val="28"/>
          <w:szCs w:val="28"/>
        </w:rPr>
        <w:t>n</w:t>
      </w:r>
      <w:r>
        <w:rPr>
          <w:i/>
          <w:sz w:val="28"/>
          <w:szCs w:val="28"/>
        </w:rPr>
        <w:t>h</w:t>
      </w:r>
      <w:r>
        <w:rPr>
          <w:i/>
          <w:spacing w:val="1"/>
          <w:sz w:val="28"/>
          <w:szCs w:val="28"/>
        </w:rPr>
        <w:t xml:space="preserve"> </w:t>
      </w:r>
      <w:r>
        <w:rPr>
          <w:i/>
          <w:spacing w:val="-2"/>
          <w:sz w:val="28"/>
          <w:szCs w:val="28"/>
        </w:rPr>
        <w:t>g</w:t>
      </w:r>
      <w:r>
        <w:rPr>
          <w:i/>
          <w:spacing w:val="-1"/>
          <w:sz w:val="28"/>
          <w:szCs w:val="28"/>
        </w:rPr>
        <w:t>i</w:t>
      </w:r>
      <w:r>
        <w:rPr>
          <w:i/>
          <w:spacing w:val="1"/>
          <w:sz w:val="28"/>
          <w:szCs w:val="28"/>
        </w:rPr>
        <w:t>á</w:t>
      </w:r>
      <w:r>
        <w:rPr>
          <w:i/>
          <w:sz w:val="28"/>
          <w:szCs w:val="28"/>
        </w:rPr>
        <w:t>;</w:t>
      </w:r>
    </w:p>
    <w:p w14:paraId="3E97297E" w14:textId="77777777" w:rsidR="006330DB" w:rsidRPr="006330DB" w:rsidRDefault="006330DB" w:rsidP="00B23226">
      <w:pPr>
        <w:spacing w:before="120"/>
        <w:ind w:right="304" w:firstLine="720"/>
        <w:jc w:val="both"/>
        <w:rPr>
          <w:i/>
          <w:sz w:val="28"/>
          <w:szCs w:val="28"/>
        </w:rPr>
      </w:pPr>
      <w:r w:rsidRPr="006330DB">
        <w:rPr>
          <w:i/>
          <w:sz w:val="28"/>
          <w:szCs w:val="28"/>
        </w:rPr>
        <w:t>Căn cứ Nghị định số 85/2024/NĐ-CP ngày 10/7/2024 của Chính phủ quy định chi tiết một số điều của Luật Giá;</w:t>
      </w:r>
    </w:p>
    <w:p w14:paraId="481F9500" w14:textId="77777777" w:rsidR="006330DB" w:rsidRPr="006330DB" w:rsidRDefault="006330DB" w:rsidP="00B23226">
      <w:pPr>
        <w:spacing w:before="120"/>
        <w:ind w:right="304" w:firstLine="720"/>
        <w:jc w:val="both"/>
        <w:rPr>
          <w:i/>
          <w:sz w:val="28"/>
          <w:szCs w:val="28"/>
        </w:rPr>
      </w:pPr>
      <w:r w:rsidRPr="006330DB">
        <w:rPr>
          <w:i/>
          <w:sz w:val="28"/>
          <w:szCs w:val="28"/>
        </w:rPr>
        <w:t>Căn cứ Nghị định số 214/2025/NĐ-CP ngày 04/8/2025 của Chính phủ quy định chi tiết thi hành một số điều và biện pháp thi hành Luật Đấu thầu về lựa chọn nhà thầu;</w:t>
      </w:r>
    </w:p>
    <w:p w14:paraId="7EA3ECC0" w14:textId="77777777" w:rsidR="006330DB" w:rsidRPr="006330DB" w:rsidRDefault="006330DB" w:rsidP="00B23226">
      <w:pPr>
        <w:spacing w:before="120"/>
        <w:ind w:right="304" w:firstLine="720"/>
        <w:jc w:val="both"/>
        <w:rPr>
          <w:i/>
          <w:sz w:val="28"/>
          <w:szCs w:val="28"/>
        </w:rPr>
      </w:pPr>
      <w:r w:rsidRPr="006330DB">
        <w:rPr>
          <w:i/>
          <w:sz w:val="28"/>
          <w:szCs w:val="28"/>
        </w:rPr>
        <w:t>Căn cứ Thông tư 28/2024/TT - BTC quy định về trình tự, thủ tục kiểm tra việc chấp hành pháp luật về giá, thẩm định giá do Bộ trưởng Bộ Tài chính ban hành;</w:t>
      </w:r>
    </w:p>
    <w:p w14:paraId="71BE7416" w14:textId="77777777" w:rsidR="006330DB" w:rsidRPr="006330DB" w:rsidRDefault="006330DB" w:rsidP="00B23226">
      <w:pPr>
        <w:spacing w:before="120"/>
        <w:ind w:right="304" w:firstLine="720"/>
        <w:jc w:val="both"/>
        <w:rPr>
          <w:i/>
          <w:sz w:val="28"/>
          <w:szCs w:val="28"/>
        </w:rPr>
      </w:pPr>
      <w:r w:rsidRPr="006330DB">
        <w:rPr>
          <w:i/>
          <w:sz w:val="28"/>
          <w:szCs w:val="28"/>
        </w:rPr>
        <w:t>Căn cứ Thông tư 30/2024/TT - BTC quy định về các chuẩn mực thẩm định giá Việt Nam về Quy tắc đạo đức nghề nghiệp thẩm định giá, phạm vi công việc thẩm định giá, cơ sở giá trị thẩm định giá, hồ sơ thẩm định giáo do Bộ trưởng Bộ tài chính ban hành;</w:t>
      </w:r>
    </w:p>
    <w:p w14:paraId="3278773D" w14:textId="77777777" w:rsidR="006330DB" w:rsidRPr="006330DB" w:rsidRDefault="006330DB" w:rsidP="00B23226">
      <w:pPr>
        <w:spacing w:before="120"/>
        <w:ind w:right="304" w:firstLine="720"/>
        <w:jc w:val="both"/>
        <w:rPr>
          <w:i/>
          <w:sz w:val="28"/>
          <w:szCs w:val="28"/>
        </w:rPr>
      </w:pPr>
      <w:r w:rsidRPr="006330DB">
        <w:rPr>
          <w:i/>
          <w:sz w:val="28"/>
          <w:szCs w:val="28"/>
        </w:rPr>
        <w:t>Căn cứ Thông tư 31/2024/TT - BTC quy định về chuẩn mực thẩm định giá Việt Nam về thu nhập và phân tích thông tin về tài sản thẩm định giá do Bộ trưởng Bộ tài chính ban hành;</w:t>
      </w:r>
    </w:p>
    <w:p w14:paraId="528333C1" w14:textId="77777777" w:rsidR="006330DB" w:rsidRPr="006330DB" w:rsidRDefault="006330DB" w:rsidP="00B23226">
      <w:pPr>
        <w:spacing w:before="120"/>
        <w:ind w:right="304" w:firstLine="720"/>
        <w:jc w:val="both"/>
        <w:rPr>
          <w:i/>
          <w:sz w:val="28"/>
          <w:szCs w:val="28"/>
        </w:rPr>
      </w:pPr>
      <w:r w:rsidRPr="006330DB">
        <w:rPr>
          <w:i/>
          <w:sz w:val="28"/>
          <w:szCs w:val="28"/>
        </w:rPr>
        <w:t>Căn cứ Thông tư số 34/2024/TT - BTC quy định về thi, cấp, quản lý, thu hồi thẻ thẩm định viên về giá do Bộ trưởng Bộ tài chính ban hành;</w:t>
      </w:r>
    </w:p>
    <w:p w14:paraId="0E654FBA" w14:textId="77777777" w:rsidR="006330DB" w:rsidRPr="006330DB" w:rsidRDefault="006330DB" w:rsidP="00B23226">
      <w:pPr>
        <w:spacing w:before="120"/>
        <w:ind w:right="304" w:firstLine="720"/>
        <w:jc w:val="both"/>
        <w:rPr>
          <w:i/>
          <w:sz w:val="28"/>
          <w:szCs w:val="28"/>
        </w:rPr>
      </w:pPr>
      <w:r w:rsidRPr="006330DB">
        <w:rPr>
          <w:i/>
          <w:sz w:val="28"/>
          <w:szCs w:val="28"/>
        </w:rPr>
        <w:t>Căn cứ Thông tư 38/2024/TT - BTC quy định về việc đánh giá hoạt động doanh nghiệp  thẩm định giá trích lập dự phòng rủi ro nghề nghiệp, chế độ báo cáo về hoạt động thẩm định chế độ báo cáo về hoạt động thẩm định giá của doanh nghiệp và chi phí phục vụ cho việc thẩm định giá của Hội đồng thẩm định giá do Bộ trưởng Bộ Tài chính ban hành;</w:t>
      </w:r>
    </w:p>
    <w:p w14:paraId="5FB05987" w14:textId="77777777" w:rsidR="006330DB" w:rsidRPr="006330DB" w:rsidRDefault="006330DB" w:rsidP="00B23226">
      <w:pPr>
        <w:spacing w:before="120"/>
        <w:ind w:right="304" w:firstLine="720"/>
        <w:jc w:val="both"/>
        <w:rPr>
          <w:i/>
          <w:sz w:val="28"/>
          <w:szCs w:val="28"/>
        </w:rPr>
      </w:pPr>
      <w:r w:rsidRPr="006330DB">
        <w:rPr>
          <w:i/>
          <w:sz w:val="28"/>
          <w:szCs w:val="28"/>
        </w:rPr>
        <w:t xml:space="preserve">Căn cứ Thông tư 39/2024/TT - BTC quy định về đào tạo, bồi dưỡng, cập nhật kiến thức và cấp chứng chỉ nghiệp vụ thẩm định giá do Bộ trưởng Bộ tài chính ban hành; </w:t>
      </w:r>
    </w:p>
    <w:p w14:paraId="49333DF7" w14:textId="0B676A69" w:rsidR="006330DB" w:rsidRDefault="006330DB" w:rsidP="00B23226">
      <w:pPr>
        <w:spacing w:before="120"/>
        <w:ind w:right="304" w:firstLine="720"/>
        <w:jc w:val="both"/>
        <w:rPr>
          <w:i/>
          <w:sz w:val="28"/>
          <w:szCs w:val="28"/>
        </w:rPr>
      </w:pPr>
      <w:r w:rsidRPr="006330DB">
        <w:rPr>
          <w:i/>
          <w:sz w:val="28"/>
          <w:szCs w:val="28"/>
        </w:rPr>
        <w:lastRenderedPageBreak/>
        <w:t>Căn cứ Quyết định số 54/QĐ-UBND ngày 09/11/2024 của UBND tỉnh Lạng Sơn Ban hành quy định quản lý nhà nước về Giá trên địa bàn tỉnh Lạng Sơn;  Quyết định số 58/2025/QĐ-UBND ngày 14/8/2025 Sửa đổi, bổ sung một số điều của Quyết định số 54/2024/QĐ-UBND ngày 09 tháng 11 năm 2024 của Uỷ ban nhân dân tỉnh ban hành Quy định quản lý nhà nước về Giá trên địa bàn tỉnh Lạng Sơn và Quyết định số 11/2025/QĐ-UBND ngày 19 tháng 02 năm 2025 của Uỷ ban nhân dân tỉnh ban hành quy định đặc điểm kinh tế - kỹ thuật đối với hàng hoá, dịch vụ thuộc Danh mục kê khai giá trên địa bàn tỉnh Lạng Sơn và các văn bản có liên quan;</w:t>
      </w:r>
    </w:p>
    <w:p w14:paraId="48CE3AC5" w14:textId="3B305A49" w:rsidR="004225A2" w:rsidRPr="009C06FD" w:rsidRDefault="004225A2" w:rsidP="00B23226">
      <w:pPr>
        <w:spacing w:before="120"/>
        <w:ind w:firstLine="720"/>
        <w:jc w:val="both"/>
        <w:rPr>
          <w:i/>
          <w:spacing w:val="-2"/>
          <w:sz w:val="28"/>
          <w:szCs w:val="28"/>
        </w:rPr>
      </w:pPr>
      <w:r w:rsidRPr="009C06FD">
        <w:rPr>
          <w:i/>
          <w:spacing w:val="-2"/>
          <w:sz w:val="28"/>
          <w:szCs w:val="28"/>
          <w:lang w:val="vi-VN"/>
        </w:rPr>
        <w:t xml:space="preserve">Căn cứ Quyết định số </w:t>
      </w:r>
      <w:r w:rsidR="00B23226" w:rsidRPr="009C06FD">
        <w:rPr>
          <w:i/>
          <w:spacing w:val="-2"/>
          <w:sz w:val="28"/>
          <w:szCs w:val="28"/>
        </w:rPr>
        <w:t>1963</w:t>
      </w:r>
      <w:r w:rsidRPr="009C06FD">
        <w:rPr>
          <w:i/>
          <w:spacing w:val="-2"/>
          <w:sz w:val="28"/>
          <w:szCs w:val="28"/>
          <w:lang w:val="vi-VN"/>
        </w:rPr>
        <w:t>/QĐ-</w:t>
      </w:r>
      <w:r w:rsidR="0007452A" w:rsidRPr="009C06FD">
        <w:rPr>
          <w:i/>
          <w:spacing w:val="-2"/>
          <w:sz w:val="28"/>
          <w:szCs w:val="28"/>
        </w:rPr>
        <w:t xml:space="preserve">UBND </w:t>
      </w:r>
      <w:r w:rsidRPr="009C06FD">
        <w:rPr>
          <w:i/>
          <w:spacing w:val="-2"/>
          <w:sz w:val="28"/>
          <w:szCs w:val="28"/>
          <w:lang w:val="vi-VN"/>
        </w:rPr>
        <w:t xml:space="preserve">ngày </w:t>
      </w:r>
      <w:r w:rsidR="00B23226" w:rsidRPr="009C06FD">
        <w:rPr>
          <w:i/>
          <w:spacing w:val="-2"/>
          <w:sz w:val="28"/>
          <w:szCs w:val="28"/>
        </w:rPr>
        <w:t>05</w:t>
      </w:r>
      <w:r w:rsidRPr="009C06FD">
        <w:rPr>
          <w:i/>
          <w:spacing w:val="-2"/>
          <w:sz w:val="28"/>
          <w:szCs w:val="28"/>
          <w:lang w:val="vi-VN"/>
        </w:rPr>
        <w:t>/</w:t>
      </w:r>
      <w:r w:rsidR="00B23226" w:rsidRPr="009C06FD">
        <w:rPr>
          <w:i/>
          <w:spacing w:val="-2"/>
          <w:sz w:val="28"/>
          <w:szCs w:val="28"/>
        </w:rPr>
        <w:t>9</w:t>
      </w:r>
      <w:r w:rsidRPr="009C06FD">
        <w:rPr>
          <w:i/>
          <w:spacing w:val="-2"/>
          <w:sz w:val="28"/>
          <w:szCs w:val="28"/>
          <w:lang w:val="vi-VN"/>
        </w:rPr>
        <w:t xml:space="preserve">/2025  của </w:t>
      </w:r>
      <w:r w:rsidR="00B23226" w:rsidRPr="009C06FD">
        <w:rPr>
          <w:i/>
          <w:spacing w:val="-2"/>
          <w:sz w:val="28"/>
          <w:szCs w:val="28"/>
        </w:rPr>
        <w:t>UBND</w:t>
      </w:r>
      <w:r w:rsidRPr="009C06FD">
        <w:rPr>
          <w:i/>
          <w:spacing w:val="-2"/>
          <w:sz w:val="28"/>
          <w:szCs w:val="28"/>
          <w:lang w:val="vi-VN"/>
        </w:rPr>
        <w:t xml:space="preserve"> tỉnh Lạng Sơn về việc phê duyệt nhiệm vụ và dự toán kinh phí mua sắm thiết bị </w:t>
      </w:r>
      <w:r w:rsidR="0007452A" w:rsidRPr="009C06FD">
        <w:rPr>
          <w:i/>
          <w:spacing w:val="-2"/>
          <w:sz w:val="28"/>
          <w:szCs w:val="28"/>
        </w:rPr>
        <w:t>dạy học tối thiểu lớp 8, 9 cho các cơ sở giáo dục công lập</w:t>
      </w:r>
      <w:r w:rsidR="00B23226" w:rsidRPr="009C06FD">
        <w:rPr>
          <w:i/>
          <w:spacing w:val="-2"/>
          <w:sz w:val="28"/>
          <w:szCs w:val="28"/>
          <w:lang w:val="vi-VN"/>
        </w:rPr>
        <w:t xml:space="preserve"> trên địa bàn tỉnh Lạng Sơn</w:t>
      </w:r>
      <w:r w:rsidR="00B23226" w:rsidRPr="009C06FD">
        <w:rPr>
          <w:i/>
          <w:spacing w:val="-2"/>
          <w:sz w:val="28"/>
          <w:szCs w:val="28"/>
        </w:rPr>
        <w:t>.</w:t>
      </w:r>
    </w:p>
    <w:p w14:paraId="17DDCD1A" w14:textId="4234521B" w:rsidR="0007452A" w:rsidRPr="0007452A" w:rsidRDefault="0007452A" w:rsidP="0007452A">
      <w:pPr>
        <w:spacing w:before="120"/>
        <w:ind w:firstLine="720"/>
        <w:jc w:val="both"/>
        <w:rPr>
          <w:i/>
          <w:sz w:val="28"/>
          <w:szCs w:val="28"/>
        </w:rPr>
      </w:pPr>
      <w:r w:rsidRPr="0007452A">
        <w:rPr>
          <w:i/>
          <w:sz w:val="28"/>
          <w:szCs w:val="28"/>
          <w:lang w:val="vi-VN"/>
        </w:rPr>
        <w:t xml:space="preserve">Căn cứ Quyết định số </w:t>
      </w:r>
      <w:r w:rsidRPr="0007452A">
        <w:rPr>
          <w:i/>
          <w:sz w:val="28"/>
          <w:szCs w:val="28"/>
        </w:rPr>
        <w:t>1</w:t>
      </w:r>
      <w:r w:rsidRPr="0007452A">
        <w:rPr>
          <w:i/>
          <w:sz w:val="28"/>
          <w:szCs w:val="28"/>
        </w:rPr>
        <w:t>582</w:t>
      </w:r>
      <w:r w:rsidRPr="0007452A">
        <w:rPr>
          <w:i/>
          <w:sz w:val="28"/>
          <w:szCs w:val="28"/>
          <w:lang w:val="vi-VN"/>
        </w:rPr>
        <w:t xml:space="preserve">/QĐ-SGDĐT ngày </w:t>
      </w:r>
      <w:r w:rsidRPr="0007452A">
        <w:rPr>
          <w:i/>
          <w:sz w:val="28"/>
          <w:szCs w:val="28"/>
        </w:rPr>
        <w:t>11</w:t>
      </w:r>
      <w:r w:rsidRPr="0007452A">
        <w:rPr>
          <w:i/>
          <w:sz w:val="28"/>
          <w:szCs w:val="28"/>
          <w:lang w:val="vi-VN"/>
        </w:rPr>
        <w:t>/</w:t>
      </w:r>
      <w:r w:rsidRPr="0007452A">
        <w:rPr>
          <w:i/>
          <w:sz w:val="28"/>
          <w:szCs w:val="28"/>
        </w:rPr>
        <w:t>9</w:t>
      </w:r>
      <w:r w:rsidRPr="0007452A">
        <w:rPr>
          <w:i/>
          <w:sz w:val="28"/>
          <w:szCs w:val="28"/>
          <w:lang w:val="vi-VN"/>
        </w:rPr>
        <w:t xml:space="preserve">/2025  của </w:t>
      </w:r>
      <w:r w:rsidRPr="0007452A">
        <w:rPr>
          <w:i/>
          <w:sz w:val="28"/>
          <w:szCs w:val="28"/>
        </w:rPr>
        <w:t xml:space="preserve">Sở Giáo dục và Đào tạo </w:t>
      </w:r>
      <w:r w:rsidRPr="0007452A">
        <w:rPr>
          <w:i/>
          <w:sz w:val="28"/>
          <w:szCs w:val="28"/>
          <w:lang w:val="vi-VN"/>
        </w:rPr>
        <w:t xml:space="preserve">tỉnh Lạng Sơn về việc phê duyệt nhiệm vụ và dự toán kinh phí </w:t>
      </w:r>
      <w:r w:rsidRPr="0007452A">
        <w:rPr>
          <w:i/>
          <w:sz w:val="28"/>
          <w:szCs w:val="28"/>
        </w:rPr>
        <w:t>thực hiện mua sắm danh mục Đồ dùng - Đồ chơi - Thiết bị dạy học tối thiểu lớp mẫu giáo 3-4 tuổi cho các cơ sở giáo dục mầm non trên địa bàn tỉnh Lạng Sơn</w:t>
      </w:r>
      <w:r w:rsidRPr="0007452A">
        <w:rPr>
          <w:i/>
          <w:sz w:val="28"/>
          <w:szCs w:val="28"/>
        </w:rPr>
        <w:t>.</w:t>
      </w:r>
    </w:p>
    <w:p w14:paraId="0C630898" w14:textId="5943EC75" w:rsidR="0053379A" w:rsidRPr="00B23226" w:rsidRDefault="000966BE" w:rsidP="00B23226">
      <w:pPr>
        <w:spacing w:before="120"/>
        <w:ind w:firstLine="720"/>
        <w:jc w:val="both"/>
        <w:rPr>
          <w:sz w:val="28"/>
          <w:szCs w:val="28"/>
        </w:rPr>
      </w:pPr>
      <w:r w:rsidRPr="00B23226">
        <w:rPr>
          <w:sz w:val="28"/>
          <w:szCs w:val="28"/>
        </w:rPr>
        <w:t>Sở</w:t>
      </w:r>
      <w:r w:rsidRPr="00B23226">
        <w:rPr>
          <w:spacing w:val="3"/>
          <w:sz w:val="28"/>
          <w:szCs w:val="28"/>
        </w:rPr>
        <w:t xml:space="preserve"> </w:t>
      </w:r>
      <w:r w:rsidR="005140BC" w:rsidRPr="00B23226">
        <w:rPr>
          <w:spacing w:val="-1"/>
          <w:sz w:val="28"/>
          <w:szCs w:val="28"/>
        </w:rPr>
        <w:t xml:space="preserve">Giáo dục và Đào tạo </w:t>
      </w:r>
      <w:r w:rsidR="00C04567" w:rsidRPr="00B23226">
        <w:rPr>
          <w:spacing w:val="-1"/>
          <w:sz w:val="28"/>
          <w:szCs w:val="28"/>
        </w:rPr>
        <w:t>tỉnh Lạng Sơn</w:t>
      </w:r>
      <w:r w:rsidRPr="00B23226">
        <w:rPr>
          <w:spacing w:val="4"/>
          <w:sz w:val="28"/>
          <w:szCs w:val="28"/>
        </w:rPr>
        <w:t xml:space="preserve"> </w:t>
      </w:r>
      <w:r w:rsidRPr="00B23226">
        <w:rPr>
          <w:spacing w:val="-1"/>
          <w:sz w:val="28"/>
          <w:szCs w:val="28"/>
        </w:rPr>
        <w:t>th</w:t>
      </w:r>
      <w:r w:rsidRPr="00B23226">
        <w:rPr>
          <w:spacing w:val="1"/>
          <w:sz w:val="28"/>
          <w:szCs w:val="28"/>
        </w:rPr>
        <w:t>ô</w:t>
      </w:r>
      <w:r w:rsidRPr="00B23226">
        <w:rPr>
          <w:spacing w:val="-1"/>
          <w:sz w:val="28"/>
          <w:szCs w:val="28"/>
        </w:rPr>
        <w:t>n</w:t>
      </w:r>
      <w:r w:rsidRPr="00B23226">
        <w:rPr>
          <w:sz w:val="28"/>
          <w:szCs w:val="28"/>
        </w:rPr>
        <w:t>g</w:t>
      </w:r>
      <w:r w:rsidRPr="00B23226">
        <w:rPr>
          <w:spacing w:val="1"/>
          <w:sz w:val="28"/>
          <w:szCs w:val="28"/>
        </w:rPr>
        <w:t xml:space="preserve"> b</w:t>
      </w:r>
      <w:r w:rsidRPr="00B23226">
        <w:rPr>
          <w:spacing w:val="-2"/>
          <w:sz w:val="28"/>
          <w:szCs w:val="28"/>
        </w:rPr>
        <w:t>á</w:t>
      </w:r>
      <w:r w:rsidRPr="00B23226">
        <w:rPr>
          <w:sz w:val="28"/>
          <w:szCs w:val="28"/>
        </w:rPr>
        <w:t>o</w:t>
      </w:r>
      <w:r w:rsidRPr="00B23226">
        <w:rPr>
          <w:spacing w:val="1"/>
          <w:sz w:val="28"/>
          <w:szCs w:val="28"/>
        </w:rPr>
        <w:t xml:space="preserve"> l</w:t>
      </w:r>
      <w:r w:rsidRPr="00B23226">
        <w:rPr>
          <w:spacing w:val="-1"/>
          <w:sz w:val="28"/>
          <w:szCs w:val="28"/>
        </w:rPr>
        <w:t>ự</w:t>
      </w:r>
      <w:r w:rsidRPr="00B23226">
        <w:rPr>
          <w:sz w:val="28"/>
          <w:szCs w:val="28"/>
        </w:rPr>
        <w:t>a c</w:t>
      </w:r>
      <w:r w:rsidRPr="00B23226">
        <w:rPr>
          <w:spacing w:val="-1"/>
          <w:sz w:val="28"/>
          <w:szCs w:val="28"/>
        </w:rPr>
        <w:t>h</w:t>
      </w:r>
      <w:r w:rsidRPr="00B23226">
        <w:rPr>
          <w:spacing w:val="1"/>
          <w:sz w:val="28"/>
          <w:szCs w:val="28"/>
        </w:rPr>
        <w:t>ọ</w:t>
      </w:r>
      <w:r w:rsidRPr="00B23226">
        <w:rPr>
          <w:sz w:val="28"/>
          <w:szCs w:val="28"/>
        </w:rPr>
        <w:t>n</w:t>
      </w:r>
      <w:r w:rsidRPr="00B23226">
        <w:rPr>
          <w:spacing w:val="2"/>
          <w:sz w:val="28"/>
          <w:szCs w:val="28"/>
        </w:rPr>
        <w:t xml:space="preserve"> </w:t>
      </w:r>
      <w:r w:rsidRPr="00B23226">
        <w:rPr>
          <w:sz w:val="28"/>
          <w:szCs w:val="28"/>
        </w:rPr>
        <w:t>các</w:t>
      </w:r>
      <w:r w:rsidRPr="00B23226">
        <w:rPr>
          <w:spacing w:val="1"/>
          <w:sz w:val="28"/>
          <w:szCs w:val="28"/>
        </w:rPr>
        <w:t xml:space="preserve"> </w:t>
      </w:r>
      <w:r w:rsidRPr="00B23226">
        <w:rPr>
          <w:spacing w:val="-1"/>
          <w:sz w:val="28"/>
          <w:szCs w:val="28"/>
        </w:rPr>
        <w:t>t</w:t>
      </w:r>
      <w:r w:rsidRPr="00B23226">
        <w:rPr>
          <w:sz w:val="28"/>
          <w:szCs w:val="28"/>
        </w:rPr>
        <w:t>ổ</w:t>
      </w:r>
      <w:r w:rsidRPr="00B23226">
        <w:rPr>
          <w:spacing w:val="4"/>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ứ</w:t>
      </w:r>
      <w:r w:rsidRPr="00B23226">
        <w:rPr>
          <w:sz w:val="28"/>
          <w:szCs w:val="28"/>
        </w:rPr>
        <w:t xml:space="preserve">c, </w:t>
      </w:r>
      <w:r w:rsidRPr="00B23226">
        <w:rPr>
          <w:spacing w:val="1"/>
          <w:sz w:val="28"/>
          <w:szCs w:val="28"/>
        </w:rPr>
        <w:t>đ</w:t>
      </w:r>
      <w:r w:rsidRPr="00B23226">
        <w:rPr>
          <w:spacing w:val="-2"/>
          <w:sz w:val="28"/>
          <w:szCs w:val="28"/>
        </w:rPr>
        <w:t>ơ</w:t>
      </w:r>
      <w:r w:rsidRPr="00B23226">
        <w:rPr>
          <w:sz w:val="28"/>
          <w:szCs w:val="28"/>
        </w:rPr>
        <w:t>n</w:t>
      </w:r>
      <w:r w:rsidRPr="00B23226">
        <w:rPr>
          <w:spacing w:val="1"/>
          <w:sz w:val="28"/>
          <w:szCs w:val="28"/>
        </w:rPr>
        <w:t xml:space="preserve"> v</w:t>
      </w:r>
      <w:r w:rsidRPr="00B23226">
        <w:rPr>
          <w:sz w:val="28"/>
          <w:szCs w:val="28"/>
        </w:rPr>
        <w:t>ị</w:t>
      </w:r>
      <w:r w:rsidRPr="00B23226">
        <w:rPr>
          <w:spacing w:val="1"/>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1"/>
          <w:sz w:val="28"/>
          <w:szCs w:val="28"/>
        </w:rPr>
        <w:t>đ</w:t>
      </w:r>
      <w:r w:rsidRPr="00B23226">
        <w:rPr>
          <w:spacing w:val="-1"/>
          <w:sz w:val="28"/>
          <w:szCs w:val="28"/>
        </w:rPr>
        <w:t>ịn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z w:val="28"/>
          <w:szCs w:val="28"/>
        </w:rPr>
        <w:t>á t</w:t>
      </w:r>
      <w:r w:rsidRPr="00B23226">
        <w:rPr>
          <w:spacing w:val="-2"/>
          <w:sz w:val="28"/>
          <w:szCs w:val="28"/>
        </w:rPr>
        <w:t>à</w:t>
      </w:r>
      <w:r w:rsidRPr="00B23226">
        <w:rPr>
          <w:sz w:val="28"/>
          <w:szCs w:val="28"/>
        </w:rPr>
        <w:t>i</w:t>
      </w:r>
      <w:r w:rsidRPr="00B23226">
        <w:rPr>
          <w:spacing w:val="1"/>
          <w:sz w:val="28"/>
          <w:szCs w:val="28"/>
        </w:rPr>
        <w:t xml:space="preserve"> </w:t>
      </w:r>
      <w:r w:rsidRPr="00B23226">
        <w:rPr>
          <w:spacing w:val="-2"/>
          <w:sz w:val="28"/>
          <w:szCs w:val="28"/>
        </w:rPr>
        <w:t>s</w:t>
      </w:r>
      <w:r w:rsidRPr="00B23226">
        <w:rPr>
          <w:sz w:val="28"/>
          <w:szCs w:val="28"/>
        </w:rPr>
        <w:t>ản</w:t>
      </w:r>
      <w:r w:rsidRPr="00B23226">
        <w:rPr>
          <w:spacing w:val="-2"/>
          <w:sz w:val="28"/>
          <w:szCs w:val="28"/>
        </w:rPr>
        <w:t xml:space="preserve"> </w:t>
      </w:r>
      <w:r w:rsidRPr="00B23226">
        <w:rPr>
          <w:spacing w:val="-1"/>
          <w:sz w:val="28"/>
          <w:szCs w:val="28"/>
        </w:rPr>
        <w:t>n</w:t>
      </w:r>
      <w:r w:rsidRPr="00B23226">
        <w:rPr>
          <w:spacing w:val="1"/>
          <w:sz w:val="28"/>
          <w:szCs w:val="28"/>
        </w:rPr>
        <w:t>h</w:t>
      </w:r>
      <w:r w:rsidRPr="00B23226">
        <w:rPr>
          <w:sz w:val="28"/>
          <w:szCs w:val="28"/>
        </w:rPr>
        <w:t>ư</w:t>
      </w:r>
      <w:r w:rsidRPr="00B23226">
        <w:rPr>
          <w:spacing w:val="-1"/>
          <w:sz w:val="28"/>
          <w:szCs w:val="28"/>
        </w:rPr>
        <w:t xml:space="preserve"> </w:t>
      </w:r>
      <w:r w:rsidRPr="00B23226">
        <w:rPr>
          <w:spacing w:val="-2"/>
          <w:sz w:val="28"/>
          <w:szCs w:val="28"/>
        </w:rPr>
        <w:t>s</w:t>
      </w:r>
      <w:r w:rsidRPr="00B23226">
        <w:rPr>
          <w:sz w:val="28"/>
          <w:szCs w:val="28"/>
        </w:rPr>
        <w:t>a</w:t>
      </w:r>
      <w:r w:rsidRPr="00B23226">
        <w:rPr>
          <w:spacing w:val="1"/>
          <w:sz w:val="28"/>
          <w:szCs w:val="28"/>
        </w:rPr>
        <w:t>u</w:t>
      </w:r>
      <w:r w:rsidRPr="00B23226">
        <w:rPr>
          <w:sz w:val="28"/>
          <w:szCs w:val="28"/>
        </w:rPr>
        <w:t>:</w:t>
      </w:r>
    </w:p>
    <w:p w14:paraId="4E4D5AC0" w14:textId="77777777" w:rsidR="0053379A" w:rsidRPr="00B23226" w:rsidRDefault="000966BE" w:rsidP="00B23226">
      <w:pPr>
        <w:spacing w:before="120"/>
        <w:ind w:firstLine="720"/>
        <w:jc w:val="both"/>
        <w:rPr>
          <w:sz w:val="28"/>
          <w:szCs w:val="28"/>
        </w:rPr>
      </w:pPr>
      <w:r w:rsidRPr="00B23226">
        <w:rPr>
          <w:b/>
          <w:spacing w:val="1"/>
          <w:sz w:val="28"/>
          <w:szCs w:val="28"/>
        </w:rPr>
        <w:t>1</w:t>
      </w:r>
      <w:r w:rsidRPr="00B23226">
        <w:rPr>
          <w:b/>
          <w:sz w:val="28"/>
          <w:szCs w:val="28"/>
        </w:rPr>
        <w:t xml:space="preserve">. </w:t>
      </w:r>
      <w:r w:rsidRPr="00B23226">
        <w:rPr>
          <w:b/>
          <w:spacing w:val="8"/>
          <w:sz w:val="28"/>
          <w:szCs w:val="28"/>
        </w:rPr>
        <w:t xml:space="preserve"> </w:t>
      </w:r>
      <w:r w:rsidRPr="00B23226">
        <w:rPr>
          <w:b/>
          <w:sz w:val="28"/>
          <w:szCs w:val="28"/>
        </w:rPr>
        <w:t>Th</w:t>
      </w:r>
      <w:r w:rsidRPr="00B23226">
        <w:rPr>
          <w:b/>
          <w:spacing w:val="1"/>
          <w:sz w:val="28"/>
          <w:szCs w:val="28"/>
        </w:rPr>
        <w:t>ô</w:t>
      </w:r>
      <w:r w:rsidRPr="00B23226">
        <w:rPr>
          <w:b/>
          <w:spacing w:val="-3"/>
          <w:sz w:val="28"/>
          <w:szCs w:val="28"/>
        </w:rPr>
        <w:t>n</w:t>
      </w:r>
      <w:r w:rsidRPr="00B23226">
        <w:rPr>
          <w:b/>
          <w:sz w:val="28"/>
          <w:szCs w:val="28"/>
        </w:rPr>
        <w:t>g</w:t>
      </w:r>
      <w:r w:rsidRPr="00B23226">
        <w:rPr>
          <w:b/>
          <w:spacing w:val="1"/>
          <w:sz w:val="28"/>
          <w:szCs w:val="28"/>
        </w:rPr>
        <w:t xml:space="preserve"> </w:t>
      </w:r>
      <w:r w:rsidRPr="00B23226">
        <w:rPr>
          <w:b/>
          <w:sz w:val="28"/>
          <w:szCs w:val="28"/>
        </w:rPr>
        <w:t xml:space="preserve">tin </w:t>
      </w:r>
      <w:r w:rsidRPr="00B23226">
        <w:rPr>
          <w:b/>
          <w:spacing w:val="-3"/>
          <w:sz w:val="28"/>
          <w:szCs w:val="28"/>
        </w:rPr>
        <w:t>t</w:t>
      </w:r>
      <w:r w:rsidRPr="00B23226">
        <w:rPr>
          <w:b/>
          <w:spacing w:val="-1"/>
          <w:sz w:val="28"/>
          <w:szCs w:val="28"/>
        </w:rPr>
        <w:t>à</w:t>
      </w:r>
      <w:r w:rsidRPr="00B23226">
        <w:rPr>
          <w:b/>
          <w:sz w:val="28"/>
          <w:szCs w:val="28"/>
        </w:rPr>
        <w:t>i</w:t>
      </w:r>
      <w:r w:rsidRPr="00B23226">
        <w:rPr>
          <w:b/>
          <w:spacing w:val="1"/>
          <w:sz w:val="28"/>
          <w:szCs w:val="28"/>
        </w:rPr>
        <w:t xml:space="preserve"> </w:t>
      </w:r>
      <w:r w:rsidRPr="00B23226">
        <w:rPr>
          <w:b/>
          <w:spacing w:val="-2"/>
          <w:sz w:val="28"/>
          <w:szCs w:val="28"/>
        </w:rPr>
        <w:t>s</w:t>
      </w:r>
      <w:r w:rsidRPr="00B23226">
        <w:rPr>
          <w:b/>
          <w:spacing w:val="1"/>
          <w:sz w:val="28"/>
          <w:szCs w:val="28"/>
        </w:rPr>
        <w:t>ả</w:t>
      </w:r>
      <w:r w:rsidRPr="00B23226">
        <w:rPr>
          <w:b/>
          <w:sz w:val="28"/>
          <w:szCs w:val="28"/>
        </w:rPr>
        <w:t xml:space="preserve">n </w:t>
      </w:r>
      <w:r w:rsidRPr="00B23226">
        <w:rPr>
          <w:b/>
          <w:spacing w:val="-3"/>
          <w:sz w:val="28"/>
          <w:szCs w:val="28"/>
        </w:rPr>
        <w:t>c</w:t>
      </w:r>
      <w:r w:rsidRPr="00B23226">
        <w:rPr>
          <w:b/>
          <w:spacing w:val="-1"/>
          <w:sz w:val="28"/>
          <w:szCs w:val="28"/>
        </w:rPr>
        <w:t>ầ</w:t>
      </w:r>
      <w:r w:rsidRPr="00B23226">
        <w:rPr>
          <w:b/>
          <w:sz w:val="28"/>
          <w:szCs w:val="28"/>
        </w:rPr>
        <w:t>n lựa</w:t>
      </w:r>
      <w:r w:rsidRPr="00B23226">
        <w:rPr>
          <w:b/>
          <w:spacing w:val="1"/>
          <w:sz w:val="28"/>
          <w:szCs w:val="28"/>
        </w:rPr>
        <w:t xml:space="preserve"> </w:t>
      </w:r>
      <w:r w:rsidRPr="00B23226">
        <w:rPr>
          <w:b/>
          <w:sz w:val="28"/>
          <w:szCs w:val="28"/>
        </w:rPr>
        <w:t>c</w:t>
      </w:r>
      <w:r w:rsidRPr="00B23226">
        <w:rPr>
          <w:b/>
          <w:spacing w:val="-3"/>
          <w:sz w:val="28"/>
          <w:szCs w:val="28"/>
        </w:rPr>
        <w:t>h</w:t>
      </w:r>
      <w:r w:rsidRPr="00B23226">
        <w:rPr>
          <w:b/>
          <w:spacing w:val="1"/>
          <w:sz w:val="28"/>
          <w:szCs w:val="28"/>
        </w:rPr>
        <w:t>ọ</w:t>
      </w:r>
      <w:r w:rsidRPr="00B23226">
        <w:rPr>
          <w:b/>
          <w:sz w:val="28"/>
          <w:szCs w:val="28"/>
        </w:rPr>
        <w:t>n t</w:t>
      </w:r>
      <w:r w:rsidRPr="00B23226">
        <w:rPr>
          <w:b/>
          <w:spacing w:val="-3"/>
          <w:sz w:val="28"/>
          <w:szCs w:val="28"/>
        </w:rPr>
        <w:t>h</w:t>
      </w:r>
      <w:r w:rsidRPr="00B23226">
        <w:rPr>
          <w:b/>
          <w:spacing w:val="1"/>
          <w:sz w:val="28"/>
          <w:szCs w:val="28"/>
        </w:rPr>
        <w:t>ẩ</w:t>
      </w:r>
      <w:r w:rsidRPr="00B23226">
        <w:rPr>
          <w:b/>
          <w:sz w:val="28"/>
          <w:szCs w:val="28"/>
        </w:rPr>
        <w:t>m</w:t>
      </w:r>
      <w:r w:rsidRPr="00B23226">
        <w:rPr>
          <w:b/>
          <w:spacing w:val="-3"/>
          <w:sz w:val="28"/>
          <w:szCs w:val="28"/>
        </w:rPr>
        <w:t xml:space="preserve"> </w:t>
      </w:r>
      <w:r w:rsidRPr="00B23226">
        <w:rPr>
          <w:b/>
          <w:sz w:val="28"/>
          <w:szCs w:val="28"/>
        </w:rPr>
        <w:t>định giá</w:t>
      </w:r>
    </w:p>
    <w:p w14:paraId="089F660C" w14:textId="69113C34" w:rsidR="0053379A" w:rsidRDefault="000966BE" w:rsidP="00B23226">
      <w:pPr>
        <w:spacing w:before="120"/>
        <w:ind w:firstLine="720"/>
        <w:jc w:val="both"/>
        <w:rPr>
          <w:i/>
          <w:sz w:val="28"/>
          <w:szCs w:val="28"/>
        </w:rPr>
      </w:pPr>
      <w:r w:rsidRPr="00B23226">
        <w:rPr>
          <w:sz w:val="28"/>
          <w:szCs w:val="28"/>
        </w:rPr>
        <w:t xml:space="preserve">- </w:t>
      </w:r>
      <w:r w:rsidRPr="00B23226">
        <w:rPr>
          <w:spacing w:val="-1"/>
          <w:sz w:val="28"/>
          <w:szCs w:val="28"/>
        </w:rPr>
        <w:t>T</w:t>
      </w:r>
      <w:r w:rsidRPr="00B23226">
        <w:rPr>
          <w:spacing w:val="1"/>
          <w:sz w:val="28"/>
          <w:szCs w:val="28"/>
        </w:rPr>
        <w:t>h</w:t>
      </w:r>
      <w:r w:rsidRPr="00B23226">
        <w:rPr>
          <w:sz w:val="28"/>
          <w:szCs w:val="28"/>
        </w:rPr>
        <w:t>ẩm</w:t>
      </w:r>
      <w:r w:rsidRPr="00B23226">
        <w:rPr>
          <w:spacing w:val="-2"/>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z w:val="28"/>
          <w:szCs w:val="28"/>
        </w:rPr>
        <w:t>á</w:t>
      </w:r>
      <w:r w:rsidRPr="00B23226">
        <w:rPr>
          <w:spacing w:val="1"/>
          <w:sz w:val="28"/>
          <w:szCs w:val="28"/>
        </w:rPr>
        <w:t xml:space="preserve"> </w:t>
      </w:r>
      <w:r w:rsidR="005140BC" w:rsidRPr="00B23226">
        <w:rPr>
          <w:spacing w:val="1"/>
          <w:sz w:val="28"/>
          <w:szCs w:val="28"/>
        </w:rPr>
        <w:t xml:space="preserve">mua sắm </w:t>
      </w:r>
      <w:r w:rsidR="00C04567" w:rsidRPr="00B23226">
        <w:rPr>
          <w:spacing w:val="1"/>
          <w:sz w:val="28"/>
          <w:szCs w:val="28"/>
        </w:rPr>
        <w:t xml:space="preserve">thiết bị </w:t>
      </w:r>
      <w:r w:rsidR="00B23226" w:rsidRPr="00B23226">
        <w:rPr>
          <w:spacing w:val="1"/>
          <w:sz w:val="28"/>
          <w:szCs w:val="28"/>
        </w:rPr>
        <w:t xml:space="preserve">dạy học tối thiểu lớp 8, lớp 9 cho các cơ sở giáo dục công lập </w:t>
      </w:r>
      <w:r w:rsidR="00C04567" w:rsidRPr="00B23226">
        <w:rPr>
          <w:spacing w:val="1"/>
          <w:sz w:val="28"/>
          <w:szCs w:val="28"/>
        </w:rPr>
        <w:t>trên địa bàn tỉnh Lạng Sơn</w:t>
      </w:r>
      <w:r w:rsidR="005140BC" w:rsidRPr="00B23226">
        <w:rPr>
          <w:spacing w:val="1"/>
          <w:sz w:val="28"/>
          <w:szCs w:val="28"/>
        </w:rPr>
        <w:t xml:space="preserve"> </w:t>
      </w:r>
      <w:r w:rsidRPr="00B23226">
        <w:rPr>
          <w:i/>
          <w:sz w:val="28"/>
          <w:szCs w:val="28"/>
        </w:rPr>
        <w:t xml:space="preserve">(Có </w:t>
      </w:r>
      <w:r w:rsidRPr="00B23226">
        <w:rPr>
          <w:i/>
          <w:spacing w:val="-1"/>
          <w:sz w:val="28"/>
          <w:szCs w:val="28"/>
        </w:rPr>
        <w:t>ph</w:t>
      </w:r>
      <w:r w:rsidRPr="00B23226">
        <w:rPr>
          <w:i/>
          <w:sz w:val="28"/>
          <w:szCs w:val="28"/>
        </w:rPr>
        <w:t>ụ</w:t>
      </w:r>
      <w:r w:rsidRPr="00B23226">
        <w:rPr>
          <w:i/>
          <w:spacing w:val="1"/>
          <w:sz w:val="28"/>
          <w:szCs w:val="28"/>
        </w:rPr>
        <w:t xml:space="preserve"> </w:t>
      </w:r>
      <w:r w:rsidRPr="00B23226">
        <w:rPr>
          <w:i/>
          <w:spacing w:val="-2"/>
          <w:sz w:val="28"/>
          <w:szCs w:val="28"/>
        </w:rPr>
        <w:t>l</w:t>
      </w:r>
      <w:r w:rsidRPr="00B23226">
        <w:rPr>
          <w:i/>
          <w:spacing w:val="1"/>
          <w:sz w:val="28"/>
          <w:szCs w:val="28"/>
        </w:rPr>
        <w:t>ụ</w:t>
      </w:r>
      <w:r w:rsidRPr="00B23226">
        <w:rPr>
          <w:i/>
          <w:sz w:val="28"/>
          <w:szCs w:val="28"/>
        </w:rPr>
        <w:t>c kèm</w:t>
      </w:r>
      <w:r w:rsidRPr="00B23226">
        <w:rPr>
          <w:i/>
          <w:spacing w:val="-4"/>
          <w:sz w:val="28"/>
          <w:szCs w:val="28"/>
        </w:rPr>
        <w:t xml:space="preserve"> </w:t>
      </w:r>
      <w:r w:rsidRPr="00B23226">
        <w:rPr>
          <w:i/>
          <w:spacing w:val="1"/>
          <w:sz w:val="28"/>
          <w:szCs w:val="28"/>
        </w:rPr>
        <w:t>th</w:t>
      </w:r>
      <w:r w:rsidRPr="00B23226">
        <w:rPr>
          <w:i/>
          <w:spacing w:val="-2"/>
          <w:sz w:val="28"/>
          <w:szCs w:val="28"/>
        </w:rPr>
        <w:t>e</w:t>
      </w:r>
      <w:r w:rsidRPr="00B23226">
        <w:rPr>
          <w:i/>
          <w:spacing w:val="-1"/>
          <w:sz w:val="28"/>
          <w:szCs w:val="28"/>
        </w:rPr>
        <w:t>o</w:t>
      </w:r>
      <w:r w:rsidRPr="00B23226">
        <w:rPr>
          <w:i/>
          <w:spacing w:val="1"/>
          <w:sz w:val="28"/>
          <w:szCs w:val="28"/>
        </w:rPr>
        <w:t>)</w:t>
      </w:r>
      <w:r w:rsidRPr="00B23226">
        <w:rPr>
          <w:i/>
          <w:sz w:val="28"/>
          <w:szCs w:val="28"/>
        </w:rPr>
        <w:t>.</w:t>
      </w:r>
    </w:p>
    <w:p w14:paraId="3C689DE6" w14:textId="2343D316" w:rsidR="0007452A" w:rsidRPr="009C06FD" w:rsidRDefault="0007452A" w:rsidP="00B23226">
      <w:pPr>
        <w:spacing w:before="120"/>
        <w:ind w:firstLine="720"/>
        <w:jc w:val="both"/>
        <w:rPr>
          <w:i/>
          <w:spacing w:val="-4"/>
          <w:sz w:val="28"/>
          <w:szCs w:val="28"/>
        </w:rPr>
      </w:pPr>
      <w:r w:rsidRPr="009C06FD">
        <w:rPr>
          <w:spacing w:val="-4"/>
          <w:sz w:val="28"/>
          <w:szCs w:val="28"/>
        </w:rPr>
        <w:t xml:space="preserve">- Thẩm định giá mua sắm thiết bị dạy học tối thiểu lớp </w:t>
      </w:r>
      <w:r w:rsidR="009C06FD" w:rsidRPr="009C06FD">
        <w:rPr>
          <w:spacing w:val="-4"/>
          <w:sz w:val="28"/>
          <w:szCs w:val="28"/>
        </w:rPr>
        <w:t>mẫu giáo 3- 4 tuổi</w:t>
      </w:r>
      <w:r w:rsidRPr="009C06FD">
        <w:rPr>
          <w:spacing w:val="-4"/>
          <w:sz w:val="28"/>
          <w:szCs w:val="28"/>
        </w:rPr>
        <w:t xml:space="preserve"> cho các cơ sở giáo dục </w:t>
      </w:r>
      <w:r w:rsidR="009C06FD" w:rsidRPr="009C06FD">
        <w:rPr>
          <w:spacing w:val="-4"/>
          <w:sz w:val="28"/>
          <w:szCs w:val="28"/>
        </w:rPr>
        <w:t>mầm non</w:t>
      </w:r>
      <w:r w:rsidRPr="009C06FD">
        <w:rPr>
          <w:spacing w:val="-4"/>
          <w:sz w:val="28"/>
          <w:szCs w:val="28"/>
        </w:rPr>
        <w:t xml:space="preserve"> trên địa bàn tỉnh Lạng Sơn </w:t>
      </w:r>
      <w:r w:rsidRPr="009C06FD">
        <w:rPr>
          <w:i/>
          <w:spacing w:val="-4"/>
          <w:sz w:val="28"/>
          <w:szCs w:val="28"/>
        </w:rPr>
        <w:t>(Có phụ lục kèm theo).</w:t>
      </w:r>
    </w:p>
    <w:p w14:paraId="661A9C38" w14:textId="77777777" w:rsidR="0053379A" w:rsidRPr="00B23226" w:rsidRDefault="000966BE" w:rsidP="00B23226">
      <w:pPr>
        <w:spacing w:before="120"/>
        <w:ind w:firstLine="720"/>
        <w:jc w:val="both"/>
        <w:rPr>
          <w:sz w:val="28"/>
          <w:szCs w:val="28"/>
        </w:rPr>
      </w:pPr>
      <w:r w:rsidRPr="00B23226">
        <w:rPr>
          <w:b/>
          <w:spacing w:val="1"/>
          <w:sz w:val="28"/>
          <w:szCs w:val="28"/>
        </w:rPr>
        <w:t>2</w:t>
      </w:r>
      <w:r w:rsidRPr="00B23226">
        <w:rPr>
          <w:b/>
          <w:sz w:val="28"/>
          <w:szCs w:val="28"/>
        </w:rPr>
        <w:t>.</w:t>
      </w:r>
      <w:r w:rsidRPr="00B23226">
        <w:rPr>
          <w:b/>
          <w:spacing w:val="-1"/>
          <w:sz w:val="28"/>
          <w:szCs w:val="28"/>
        </w:rPr>
        <w:t xml:space="preserve"> </w:t>
      </w:r>
      <w:r w:rsidRPr="00B23226">
        <w:rPr>
          <w:b/>
          <w:sz w:val="28"/>
          <w:szCs w:val="28"/>
        </w:rPr>
        <w:t>T</w:t>
      </w:r>
      <w:r w:rsidRPr="00B23226">
        <w:rPr>
          <w:b/>
          <w:spacing w:val="1"/>
          <w:sz w:val="28"/>
          <w:szCs w:val="28"/>
        </w:rPr>
        <w:t>i</w:t>
      </w:r>
      <w:r w:rsidRPr="00B23226">
        <w:rPr>
          <w:b/>
          <w:sz w:val="28"/>
          <w:szCs w:val="28"/>
        </w:rPr>
        <w:t xml:space="preserve">êu </w:t>
      </w:r>
      <w:r w:rsidRPr="00B23226">
        <w:rPr>
          <w:b/>
          <w:spacing w:val="-3"/>
          <w:sz w:val="28"/>
          <w:szCs w:val="28"/>
        </w:rPr>
        <w:t>c</w:t>
      </w:r>
      <w:r w:rsidRPr="00B23226">
        <w:rPr>
          <w:b/>
          <w:sz w:val="28"/>
          <w:szCs w:val="28"/>
        </w:rPr>
        <w:t>hí</w:t>
      </w:r>
      <w:r w:rsidRPr="00B23226">
        <w:rPr>
          <w:b/>
          <w:spacing w:val="-2"/>
          <w:sz w:val="28"/>
          <w:szCs w:val="28"/>
        </w:rPr>
        <w:t xml:space="preserve"> </w:t>
      </w:r>
      <w:r w:rsidRPr="00B23226">
        <w:rPr>
          <w:b/>
          <w:spacing w:val="1"/>
          <w:sz w:val="28"/>
          <w:szCs w:val="28"/>
        </w:rPr>
        <w:t>l</w:t>
      </w:r>
      <w:r w:rsidRPr="00B23226">
        <w:rPr>
          <w:b/>
          <w:sz w:val="28"/>
          <w:szCs w:val="28"/>
        </w:rPr>
        <w:t>ựa c</w:t>
      </w:r>
      <w:r w:rsidRPr="00B23226">
        <w:rPr>
          <w:b/>
          <w:spacing w:val="-2"/>
          <w:sz w:val="28"/>
          <w:szCs w:val="28"/>
        </w:rPr>
        <w:t>h</w:t>
      </w:r>
      <w:r w:rsidRPr="00B23226">
        <w:rPr>
          <w:b/>
          <w:spacing w:val="1"/>
          <w:sz w:val="28"/>
          <w:szCs w:val="28"/>
        </w:rPr>
        <w:t>ọ</w:t>
      </w:r>
      <w:r w:rsidRPr="00B23226">
        <w:rPr>
          <w:b/>
          <w:sz w:val="28"/>
          <w:szCs w:val="28"/>
        </w:rPr>
        <w:t>n</w:t>
      </w:r>
      <w:r w:rsidRPr="00B23226">
        <w:rPr>
          <w:b/>
          <w:spacing w:val="-3"/>
          <w:sz w:val="28"/>
          <w:szCs w:val="28"/>
        </w:rPr>
        <w:t xml:space="preserve"> </w:t>
      </w:r>
      <w:r w:rsidRPr="00B23226">
        <w:rPr>
          <w:b/>
          <w:sz w:val="28"/>
          <w:szCs w:val="28"/>
        </w:rPr>
        <w:t>tổ</w:t>
      </w:r>
      <w:r w:rsidRPr="00B23226">
        <w:rPr>
          <w:b/>
          <w:spacing w:val="1"/>
          <w:sz w:val="28"/>
          <w:szCs w:val="28"/>
        </w:rPr>
        <w:t xml:space="preserve"> </w:t>
      </w:r>
      <w:r w:rsidRPr="00B23226">
        <w:rPr>
          <w:b/>
          <w:sz w:val="28"/>
          <w:szCs w:val="28"/>
        </w:rPr>
        <w:t>ch</w:t>
      </w:r>
      <w:r w:rsidRPr="00B23226">
        <w:rPr>
          <w:b/>
          <w:spacing w:val="-1"/>
          <w:sz w:val="28"/>
          <w:szCs w:val="28"/>
        </w:rPr>
        <w:t>ứ</w:t>
      </w:r>
      <w:r w:rsidRPr="00B23226">
        <w:rPr>
          <w:b/>
          <w:sz w:val="28"/>
          <w:szCs w:val="28"/>
        </w:rPr>
        <w:t>c t</w:t>
      </w:r>
      <w:r w:rsidRPr="00B23226">
        <w:rPr>
          <w:b/>
          <w:spacing w:val="-3"/>
          <w:sz w:val="28"/>
          <w:szCs w:val="28"/>
        </w:rPr>
        <w:t>h</w:t>
      </w:r>
      <w:r w:rsidRPr="00B23226">
        <w:rPr>
          <w:b/>
          <w:spacing w:val="1"/>
          <w:sz w:val="28"/>
          <w:szCs w:val="28"/>
        </w:rPr>
        <w:t>ẩ</w:t>
      </w:r>
      <w:r w:rsidRPr="00B23226">
        <w:rPr>
          <w:b/>
          <w:sz w:val="28"/>
          <w:szCs w:val="28"/>
        </w:rPr>
        <w:t>m</w:t>
      </w:r>
      <w:r w:rsidRPr="00B23226">
        <w:rPr>
          <w:b/>
          <w:spacing w:val="-3"/>
          <w:sz w:val="28"/>
          <w:szCs w:val="28"/>
        </w:rPr>
        <w:t xml:space="preserve"> </w:t>
      </w:r>
      <w:r w:rsidRPr="00B23226">
        <w:rPr>
          <w:b/>
          <w:sz w:val="28"/>
          <w:szCs w:val="28"/>
        </w:rPr>
        <w:t xml:space="preserve">định </w:t>
      </w:r>
      <w:r w:rsidRPr="00B23226">
        <w:rPr>
          <w:b/>
          <w:spacing w:val="-2"/>
          <w:sz w:val="28"/>
          <w:szCs w:val="28"/>
        </w:rPr>
        <w:t>g</w:t>
      </w:r>
      <w:r w:rsidRPr="00B23226">
        <w:rPr>
          <w:b/>
          <w:spacing w:val="1"/>
          <w:sz w:val="28"/>
          <w:szCs w:val="28"/>
        </w:rPr>
        <w:t>i</w:t>
      </w:r>
      <w:r w:rsidRPr="00B23226">
        <w:rPr>
          <w:b/>
          <w:sz w:val="28"/>
          <w:szCs w:val="28"/>
        </w:rPr>
        <w:t>á</w:t>
      </w:r>
    </w:p>
    <w:p w14:paraId="25E80396" w14:textId="77777777" w:rsidR="0053379A" w:rsidRPr="00B23226" w:rsidRDefault="000966BE" w:rsidP="00B23226">
      <w:pPr>
        <w:spacing w:before="120"/>
        <w:ind w:firstLine="720"/>
        <w:jc w:val="both"/>
        <w:rPr>
          <w:sz w:val="28"/>
          <w:szCs w:val="28"/>
        </w:rPr>
      </w:pPr>
      <w:r w:rsidRPr="00B23226">
        <w:rPr>
          <w:spacing w:val="-1"/>
          <w:sz w:val="28"/>
          <w:szCs w:val="28"/>
        </w:rPr>
        <w:t>Lự</w:t>
      </w:r>
      <w:r w:rsidRPr="00B23226">
        <w:rPr>
          <w:sz w:val="28"/>
          <w:szCs w:val="28"/>
        </w:rPr>
        <w:t>a</w:t>
      </w:r>
      <w:r w:rsidRPr="00B23226">
        <w:rPr>
          <w:spacing w:val="4"/>
          <w:sz w:val="28"/>
          <w:szCs w:val="28"/>
        </w:rPr>
        <w:t xml:space="preserve"> </w:t>
      </w:r>
      <w:r w:rsidRPr="00B23226">
        <w:rPr>
          <w:sz w:val="28"/>
          <w:szCs w:val="28"/>
        </w:rPr>
        <w:t>c</w:t>
      </w:r>
      <w:r w:rsidRPr="00B23226">
        <w:rPr>
          <w:spacing w:val="1"/>
          <w:sz w:val="28"/>
          <w:szCs w:val="28"/>
        </w:rPr>
        <w:t>họ</w:t>
      </w:r>
      <w:r w:rsidRPr="00B23226">
        <w:rPr>
          <w:sz w:val="28"/>
          <w:szCs w:val="28"/>
        </w:rPr>
        <w:t>n</w:t>
      </w:r>
      <w:r w:rsidRPr="00B23226">
        <w:rPr>
          <w:spacing w:val="5"/>
          <w:sz w:val="28"/>
          <w:szCs w:val="28"/>
        </w:rPr>
        <w:t xml:space="preserve"> </w:t>
      </w:r>
      <w:r w:rsidRPr="00B23226">
        <w:rPr>
          <w:spacing w:val="-1"/>
          <w:sz w:val="28"/>
          <w:szCs w:val="28"/>
        </w:rPr>
        <w:t>v</w:t>
      </w:r>
      <w:r w:rsidRPr="00B23226">
        <w:rPr>
          <w:sz w:val="28"/>
          <w:szCs w:val="28"/>
        </w:rPr>
        <w:t>à</w:t>
      </w:r>
      <w:r w:rsidRPr="00B23226">
        <w:rPr>
          <w:spacing w:val="4"/>
          <w:sz w:val="28"/>
          <w:szCs w:val="28"/>
        </w:rPr>
        <w:t xml:space="preserve"> </w:t>
      </w:r>
      <w:r w:rsidRPr="00B23226">
        <w:rPr>
          <w:spacing w:val="-1"/>
          <w:sz w:val="28"/>
          <w:szCs w:val="28"/>
        </w:rPr>
        <w:t>ư</w:t>
      </w:r>
      <w:r w:rsidRPr="00B23226">
        <w:rPr>
          <w:sz w:val="28"/>
          <w:szCs w:val="28"/>
        </w:rPr>
        <w:t>u</w:t>
      </w:r>
      <w:r w:rsidRPr="00B23226">
        <w:rPr>
          <w:spacing w:val="5"/>
          <w:sz w:val="28"/>
          <w:szCs w:val="28"/>
        </w:rPr>
        <w:t xml:space="preserve"> </w:t>
      </w:r>
      <w:r w:rsidRPr="00B23226">
        <w:rPr>
          <w:spacing w:val="1"/>
          <w:sz w:val="28"/>
          <w:szCs w:val="28"/>
        </w:rPr>
        <w:t>ti</w:t>
      </w:r>
      <w:r w:rsidRPr="00B23226">
        <w:rPr>
          <w:spacing w:val="-2"/>
          <w:sz w:val="28"/>
          <w:szCs w:val="28"/>
        </w:rPr>
        <w:t>ê</w:t>
      </w:r>
      <w:r w:rsidRPr="00B23226">
        <w:rPr>
          <w:sz w:val="28"/>
          <w:szCs w:val="28"/>
        </w:rPr>
        <w:t>n</w:t>
      </w:r>
      <w:r w:rsidRPr="00B23226">
        <w:rPr>
          <w:spacing w:val="5"/>
          <w:sz w:val="28"/>
          <w:szCs w:val="28"/>
        </w:rPr>
        <w:t xml:space="preserve"> </w:t>
      </w:r>
      <w:r w:rsidRPr="00B23226">
        <w:rPr>
          <w:sz w:val="28"/>
          <w:szCs w:val="28"/>
        </w:rPr>
        <w:t>các</w:t>
      </w:r>
      <w:r w:rsidRPr="00B23226">
        <w:rPr>
          <w:spacing w:val="4"/>
          <w:sz w:val="28"/>
          <w:szCs w:val="28"/>
        </w:rPr>
        <w:t xml:space="preserve"> </w:t>
      </w:r>
      <w:r w:rsidRPr="00B23226">
        <w:rPr>
          <w:spacing w:val="1"/>
          <w:sz w:val="28"/>
          <w:szCs w:val="28"/>
        </w:rPr>
        <w:t>t</w:t>
      </w:r>
      <w:r w:rsidRPr="00B23226">
        <w:rPr>
          <w:sz w:val="28"/>
          <w:szCs w:val="28"/>
        </w:rPr>
        <w:t>ổ</w:t>
      </w:r>
      <w:r w:rsidRPr="00B23226">
        <w:rPr>
          <w:spacing w:val="5"/>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ứ</w:t>
      </w:r>
      <w:r w:rsidRPr="00B23226">
        <w:rPr>
          <w:sz w:val="28"/>
          <w:szCs w:val="28"/>
        </w:rPr>
        <w:t>c</w:t>
      </w:r>
      <w:r w:rsidRPr="00B23226">
        <w:rPr>
          <w:spacing w:val="4"/>
          <w:sz w:val="28"/>
          <w:szCs w:val="28"/>
        </w:rPr>
        <w:t xml:space="preserve"> </w:t>
      </w:r>
      <w:r w:rsidRPr="00B23226">
        <w:rPr>
          <w:spacing w:val="1"/>
          <w:sz w:val="28"/>
          <w:szCs w:val="28"/>
        </w:rPr>
        <w:t>th</w:t>
      </w:r>
      <w:r w:rsidRPr="00B23226">
        <w:rPr>
          <w:sz w:val="28"/>
          <w:szCs w:val="28"/>
        </w:rPr>
        <w:t xml:space="preserve">ẩm </w:t>
      </w:r>
      <w:r w:rsidRPr="00B23226">
        <w:rPr>
          <w:spacing w:val="1"/>
          <w:sz w:val="28"/>
          <w:szCs w:val="28"/>
        </w:rPr>
        <w:t>đị</w:t>
      </w:r>
      <w:r w:rsidRPr="00B23226">
        <w:rPr>
          <w:spacing w:val="-1"/>
          <w:sz w:val="28"/>
          <w:szCs w:val="28"/>
        </w:rPr>
        <w:t>n</w:t>
      </w:r>
      <w:r w:rsidRPr="00B23226">
        <w:rPr>
          <w:sz w:val="28"/>
          <w:szCs w:val="28"/>
        </w:rPr>
        <w:t>h</w:t>
      </w:r>
      <w:r w:rsidRPr="00B23226">
        <w:rPr>
          <w:spacing w:val="5"/>
          <w:sz w:val="28"/>
          <w:szCs w:val="28"/>
        </w:rPr>
        <w:t xml:space="preserve"> </w:t>
      </w:r>
      <w:r w:rsidRPr="00B23226">
        <w:rPr>
          <w:spacing w:val="1"/>
          <w:sz w:val="28"/>
          <w:szCs w:val="28"/>
        </w:rPr>
        <w:t>g</w:t>
      </w:r>
      <w:r w:rsidRPr="00B23226">
        <w:rPr>
          <w:spacing w:val="-1"/>
          <w:sz w:val="28"/>
          <w:szCs w:val="28"/>
        </w:rPr>
        <w:t>i</w:t>
      </w:r>
      <w:r w:rsidRPr="00B23226">
        <w:rPr>
          <w:sz w:val="28"/>
          <w:szCs w:val="28"/>
        </w:rPr>
        <w:t>á</w:t>
      </w:r>
      <w:r w:rsidRPr="00B23226">
        <w:rPr>
          <w:spacing w:val="4"/>
          <w:sz w:val="28"/>
          <w:szCs w:val="28"/>
        </w:rPr>
        <w:t xml:space="preserve"> </w:t>
      </w:r>
      <w:r w:rsidRPr="00B23226">
        <w:rPr>
          <w:sz w:val="28"/>
          <w:szCs w:val="28"/>
        </w:rPr>
        <w:t>có</w:t>
      </w:r>
      <w:r w:rsidRPr="00B23226">
        <w:rPr>
          <w:spacing w:val="5"/>
          <w:sz w:val="28"/>
          <w:szCs w:val="28"/>
        </w:rPr>
        <w:t xml:space="preserve"> </w:t>
      </w:r>
      <w:r w:rsidRPr="00B23226">
        <w:rPr>
          <w:spacing w:val="-1"/>
          <w:sz w:val="28"/>
          <w:szCs w:val="28"/>
        </w:rPr>
        <w:t>đ</w:t>
      </w:r>
      <w:r w:rsidRPr="00B23226">
        <w:rPr>
          <w:sz w:val="28"/>
          <w:szCs w:val="28"/>
        </w:rPr>
        <w:t>ủ</w:t>
      </w:r>
      <w:r w:rsidRPr="00B23226">
        <w:rPr>
          <w:spacing w:val="5"/>
          <w:sz w:val="28"/>
          <w:szCs w:val="28"/>
        </w:rPr>
        <w:t xml:space="preserve"> </w:t>
      </w:r>
      <w:r w:rsidRPr="00B23226">
        <w:rPr>
          <w:sz w:val="28"/>
          <w:szCs w:val="28"/>
        </w:rPr>
        <w:t>các</w:t>
      </w:r>
      <w:r w:rsidRPr="00B23226">
        <w:rPr>
          <w:spacing w:val="4"/>
          <w:sz w:val="28"/>
          <w:szCs w:val="28"/>
        </w:rPr>
        <w:t xml:space="preserve"> </w:t>
      </w:r>
      <w:r w:rsidRPr="00B23226">
        <w:rPr>
          <w:spacing w:val="1"/>
          <w:sz w:val="28"/>
          <w:szCs w:val="28"/>
        </w:rPr>
        <w:t>đi</w:t>
      </w:r>
      <w:r w:rsidRPr="00B23226">
        <w:rPr>
          <w:spacing w:val="-2"/>
          <w:sz w:val="28"/>
          <w:szCs w:val="28"/>
        </w:rPr>
        <w:t>ề</w:t>
      </w:r>
      <w:r w:rsidRPr="00B23226">
        <w:rPr>
          <w:sz w:val="28"/>
          <w:szCs w:val="28"/>
        </w:rPr>
        <w:t>u</w:t>
      </w:r>
      <w:r w:rsidRPr="00B23226">
        <w:rPr>
          <w:spacing w:val="2"/>
          <w:sz w:val="28"/>
          <w:szCs w:val="28"/>
        </w:rPr>
        <w:t xml:space="preserve"> </w:t>
      </w:r>
      <w:r w:rsidRPr="00B23226">
        <w:rPr>
          <w:spacing w:val="1"/>
          <w:sz w:val="28"/>
          <w:szCs w:val="28"/>
        </w:rPr>
        <w:t>ki</w:t>
      </w:r>
      <w:r w:rsidRPr="00B23226">
        <w:rPr>
          <w:spacing w:val="-2"/>
          <w:sz w:val="28"/>
          <w:szCs w:val="28"/>
        </w:rPr>
        <w:t>ệ</w:t>
      </w:r>
      <w:r w:rsidRPr="00B23226">
        <w:rPr>
          <w:sz w:val="28"/>
          <w:szCs w:val="28"/>
        </w:rPr>
        <w:t>n</w:t>
      </w:r>
      <w:r w:rsidRPr="00B23226">
        <w:rPr>
          <w:spacing w:val="5"/>
          <w:sz w:val="28"/>
          <w:szCs w:val="28"/>
        </w:rPr>
        <w:t xml:space="preserve"> </w:t>
      </w:r>
      <w:r w:rsidRPr="00B23226">
        <w:rPr>
          <w:spacing w:val="1"/>
          <w:sz w:val="28"/>
          <w:szCs w:val="28"/>
        </w:rPr>
        <w:t>v</w:t>
      </w:r>
      <w:r w:rsidRPr="00B23226">
        <w:rPr>
          <w:sz w:val="28"/>
          <w:szCs w:val="28"/>
        </w:rPr>
        <w:t>à</w:t>
      </w:r>
      <w:r w:rsidRPr="00B23226">
        <w:rPr>
          <w:spacing w:val="4"/>
          <w:sz w:val="28"/>
          <w:szCs w:val="28"/>
        </w:rPr>
        <w:t xml:space="preserve"> </w:t>
      </w:r>
      <w:r w:rsidRPr="00B23226">
        <w:rPr>
          <w:spacing w:val="14"/>
          <w:sz w:val="28"/>
          <w:szCs w:val="28"/>
        </w:rPr>
        <w:t>t</w:t>
      </w:r>
      <w:r w:rsidRPr="00B23226">
        <w:rPr>
          <w:spacing w:val="1"/>
          <w:sz w:val="28"/>
          <w:szCs w:val="28"/>
        </w:rPr>
        <w:t>i</w:t>
      </w:r>
      <w:r w:rsidRPr="00B23226">
        <w:rPr>
          <w:spacing w:val="-2"/>
          <w:sz w:val="28"/>
          <w:szCs w:val="28"/>
        </w:rPr>
        <w:t>ê</w:t>
      </w:r>
      <w:r w:rsidRPr="00B23226">
        <w:rPr>
          <w:sz w:val="28"/>
          <w:szCs w:val="28"/>
        </w:rPr>
        <w:t>u c</w:t>
      </w:r>
      <w:r w:rsidRPr="00B23226">
        <w:rPr>
          <w:spacing w:val="1"/>
          <w:sz w:val="28"/>
          <w:szCs w:val="28"/>
        </w:rPr>
        <w:t>h</w:t>
      </w:r>
      <w:r w:rsidRPr="00B23226">
        <w:rPr>
          <w:sz w:val="28"/>
          <w:szCs w:val="28"/>
        </w:rPr>
        <w:t>í</w:t>
      </w:r>
      <w:r w:rsidRPr="00B23226">
        <w:rPr>
          <w:spacing w:val="-2"/>
          <w:sz w:val="28"/>
          <w:szCs w:val="28"/>
        </w:rPr>
        <w:t xml:space="preserve"> </w:t>
      </w:r>
      <w:r w:rsidRPr="00B23226">
        <w:rPr>
          <w:spacing w:val="1"/>
          <w:sz w:val="28"/>
          <w:szCs w:val="28"/>
        </w:rPr>
        <w:t>s</w:t>
      </w:r>
      <w:r w:rsidRPr="00B23226">
        <w:rPr>
          <w:spacing w:val="-2"/>
          <w:sz w:val="28"/>
          <w:szCs w:val="28"/>
        </w:rPr>
        <w:t>a</w:t>
      </w:r>
      <w:r w:rsidRPr="00B23226">
        <w:rPr>
          <w:spacing w:val="1"/>
          <w:sz w:val="28"/>
          <w:szCs w:val="28"/>
        </w:rPr>
        <w:t>u</w:t>
      </w:r>
      <w:r w:rsidRPr="00B23226">
        <w:rPr>
          <w:sz w:val="28"/>
          <w:szCs w:val="28"/>
        </w:rPr>
        <w:t>:</w:t>
      </w:r>
    </w:p>
    <w:p w14:paraId="50DE52E7" w14:textId="77777777" w:rsidR="0053379A" w:rsidRPr="00B23226" w:rsidRDefault="000966BE" w:rsidP="00B23226">
      <w:pPr>
        <w:spacing w:before="120"/>
        <w:ind w:firstLine="720"/>
        <w:jc w:val="both"/>
        <w:rPr>
          <w:sz w:val="28"/>
          <w:szCs w:val="28"/>
        </w:rPr>
      </w:pPr>
      <w:r w:rsidRPr="00B23226">
        <w:rPr>
          <w:spacing w:val="-7"/>
          <w:sz w:val="28"/>
          <w:szCs w:val="28"/>
        </w:rPr>
        <w:t>a</w:t>
      </w:r>
      <w:r w:rsidRPr="00B23226">
        <w:rPr>
          <w:sz w:val="28"/>
          <w:szCs w:val="28"/>
        </w:rPr>
        <w:t xml:space="preserve">) Doanh nghiệp thẩm định giá được lựa chọn phải thuộc Danh sách công khai doanh nghiệp thẩm định giá đủ điều kiện hoạt động thẩm định giá của Bộ Tài chính ban hành kèm theo Thông báo số </w:t>
      </w:r>
      <w:r w:rsidR="00337100" w:rsidRPr="00B23226">
        <w:rPr>
          <w:sz w:val="28"/>
          <w:szCs w:val="28"/>
        </w:rPr>
        <w:t>1271</w:t>
      </w:r>
      <w:r w:rsidRPr="00B23226">
        <w:rPr>
          <w:sz w:val="28"/>
          <w:szCs w:val="28"/>
        </w:rPr>
        <w:t xml:space="preserve">/TB-BTC ngày </w:t>
      </w:r>
      <w:r w:rsidR="00337100" w:rsidRPr="00B23226">
        <w:rPr>
          <w:sz w:val="28"/>
          <w:szCs w:val="28"/>
        </w:rPr>
        <w:t>31</w:t>
      </w:r>
      <w:r w:rsidRPr="00B23226">
        <w:rPr>
          <w:sz w:val="28"/>
          <w:szCs w:val="28"/>
        </w:rPr>
        <w:t>/12/</w:t>
      </w:r>
      <w:r w:rsidR="009833FE" w:rsidRPr="00B23226">
        <w:rPr>
          <w:sz w:val="28"/>
          <w:szCs w:val="28"/>
        </w:rPr>
        <w:t>2024</w:t>
      </w:r>
      <w:r w:rsidRPr="00B23226">
        <w:rPr>
          <w:sz w:val="28"/>
          <w:szCs w:val="28"/>
        </w:rPr>
        <w:t xml:space="preserve"> về việc công bố Danh sách thẩm định viên về giá đủ điều kiện hành nghề thẩm định giá kể từ ngày 01 tháng 01 năm </w:t>
      </w:r>
      <w:r w:rsidR="00337100" w:rsidRPr="00B23226">
        <w:rPr>
          <w:sz w:val="28"/>
          <w:szCs w:val="28"/>
        </w:rPr>
        <w:t>2025</w:t>
      </w:r>
      <w:r w:rsidRPr="00B23226">
        <w:rPr>
          <w:sz w:val="28"/>
          <w:szCs w:val="28"/>
        </w:rPr>
        <w:t xml:space="preserve"> tại các Doanh nghiệp thẩm định giá; Danh sách doanh nghiệp thẩm định giá, Chi nhánh doanh nghiệp thẩm định giá không bảo đảm điều kiện kinh doanh dịch vụ thẩm định giá kể từ ngày </w:t>
      </w:r>
      <w:r w:rsidR="00337100" w:rsidRPr="00B23226">
        <w:rPr>
          <w:sz w:val="28"/>
          <w:szCs w:val="28"/>
        </w:rPr>
        <w:t>01</w:t>
      </w:r>
      <w:r w:rsidRPr="00B23226">
        <w:rPr>
          <w:sz w:val="28"/>
          <w:szCs w:val="28"/>
        </w:rPr>
        <w:t xml:space="preserve"> tháng 01 năm </w:t>
      </w:r>
      <w:r w:rsidR="00337100" w:rsidRPr="00B23226">
        <w:rPr>
          <w:sz w:val="28"/>
          <w:szCs w:val="28"/>
        </w:rPr>
        <w:t>2025</w:t>
      </w:r>
      <w:r w:rsidRPr="00B23226">
        <w:rPr>
          <w:sz w:val="28"/>
          <w:szCs w:val="28"/>
        </w:rPr>
        <w:t>.</w:t>
      </w:r>
    </w:p>
    <w:p w14:paraId="7C1F57B5" w14:textId="77777777" w:rsidR="0053379A" w:rsidRPr="00B23226" w:rsidRDefault="000966BE" w:rsidP="00B23226">
      <w:pPr>
        <w:spacing w:before="120"/>
        <w:ind w:firstLine="720"/>
        <w:jc w:val="both"/>
        <w:rPr>
          <w:sz w:val="28"/>
          <w:szCs w:val="28"/>
        </w:rPr>
      </w:pPr>
      <w:r w:rsidRPr="00B23226">
        <w:rPr>
          <w:sz w:val="28"/>
          <w:szCs w:val="28"/>
        </w:rPr>
        <w:t>b) Doanh nghiệp thẩm định giá được lựa chọn không thuộc trường hợp không được thẩm định giá theo quy định của Luật giá và các văn bản hướng dẫn thi hành.</w:t>
      </w:r>
    </w:p>
    <w:p w14:paraId="6E409A3B" w14:textId="43FBD42E" w:rsidR="0053379A" w:rsidRPr="00B23226" w:rsidRDefault="000966BE" w:rsidP="00B23226">
      <w:pPr>
        <w:spacing w:before="120"/>
        <w:ind w:firstLine="720"/>
        <w:jc w:val="both"/>
        <w:rPr>
          <w:sz w:val="28"/>
          <w:szCs w:val="28"/>
        </w:rPr>
      </w:pPr>
      <w:r w:rsidRPr="00B23226">
        <w:rPr>
          <w:sz w:val="28"/>
          <w:szCs w:val="28"/>
        </w:rPr>
        <w:t xml:space="preserve">c) </w:t>
      </w:r>
      <w:r w:rsidRPr="00B23226">
        <w:rPr>
          <w:spacing w:val="-1"/>
          <w:sz w:val="28"/>
          <w:szCs w:val="28"/>
        </w:rPr>
        <w:t>Đ</w:t>
      </w:r>
      <w:r w:rsidRPr="00B23226">
        <w:rPr>
          <w:sz w:val="28"/>
          <w:szCs w:val="28"/>
        </w:rPr>
        <w:t>áp</w:t>
      </w:r>
      <w:r w:rsidRPr="00B23226">
        <w:rPr>
          <w:spacing w:val="1"/>
          <w:sz w:val="28"/>
          <w:szCs w:val="28"/>
        </w:rPr>
        <w:t xml:space="preserve"> </w:t>
      </w:r>
      <w:r w:rsidRPr="00B23226">
        <w:rPr>
          <w:spacing w:val="-2"/>
          <w:sz w:val="28"/>
          <w:szCs w:val="28"/>
        </w:rPr>
        <w:t>ứ</w:t>
      </w:r>
      <w:r w:rsidRPr="00B23226">
        <w:rPr>
          <w:spacing w:val="1"/>
          <w:sz w:val="28"/>
          <w:szCs w:val="28"/>
        </w:rPr>
        <w:t>n</w:t>
      </w:r>
      <w:r w:rsidRPr="00B23226">
        <w:rPr>
          <w:sz w:val="28"/>
          <w:szCs w:val="28"/>
        </w:rPr>
        <w:t>g</w:t>
      </w:r>
      <w:r w:rsidRPr="00B23226">
        <w:rPr>
          <w:spacing w:val="1"/>
          <w:sz w:val="28"/>
          <w:szCs w:val="28"/>
        </w:rPr>
        <w:t xml:space="preserve"> </w:t>
      </w:r>
      <w:r w:rsidRPr="00B23226">
        <w:rPr>
          <w:spacing w:val="-2"/>
          <w:sz w:val="28"/>
          <w:szCs w:val="28"/>
        </w:rPr>
        <w:t>đ</w:t>
      </w:r>
      <w:r w:rsidRPr="00B23226">
        <w:rPr>
          <w:sz w:val="28"/>
          <w:szCs w:val="28"/>
        </w:rPr>
        <w:t>ủ</w:t>
      </w:r>
      <w:r w:rsidRPr="00B23226">
        <w:rPr>
          <w:spacing w:val="1"/>
          <w:sz w:val="28"/>
          <w:szCs w:val="28"/>
        </w:rPr>
        <w:t xml:space="preserve"> </w:t>
      </w:r>
      <w:r w:rsidRPr="00B23226">
        <w:rPr>
          <w:sz w:val="28"/>
          <w:szCs w:val="28"/>
        </w:rPr>
        <w:t xml:space="preserve">tiêu </w:t>
      </w:r>
      <w:r w:rsidRPr="00B23226">
        <w:rPr>
          <w:spacing w:val="-2"/>
          <w:sz w:val="28"/>
          <w:szCs w:val="28"/>
        </w:rPr>
        <w:t>c</w:t>
      </w:r>
      <w:r w:rsidRPr="00B23226">
        <w:rPr>
          <w:spacing w:val="-1"/>
          <w:sz w:val="28"/>
          <w:szCs w:val="28"/>
        </w:rPr>
        <w:t>h</w:t>
      </w:r>
      <w:r w:rsidRPr="00B23226">
        <w:rPr>
          <w:spacing w:val="1"/>
          <w:sz w:val="28"/>
          <w:szCs w:val="28"/>
        </w:rPr>
        <w:t>u</w:t>
      </w:r>
      <w:r w:rsidRPr="00B23226">
        <w:rPr>
          <w:spacing w:val="-2"/>
          <w:sz w:val="28"/>
          <w:szCs w:val="28"/>
        </w:rPr>
        <w:t>ẩ</w:t>
      </w:r>
      <w:r w:rsidRPr="00B23226">
        <w:rPr>
          <w:sz w:val="28"/>
          <w:szCs w:val="28"/>
        </w:rPr>
        <w:t>n</w:t>
      </w:r>
      <w:r w:rsidRPr="00B23226">
        <w:rPr>
          <w:spacing w:val="1"/>
          <w:sz w:val="28"/>
          <w:szCs w:val="28"/>
        </w:rPr>
        <w:t xml:space="preserve"> </w:t>
      </w:r>
      <w:r w:rsidRPr="00B23226">
        <w:rPr>
          <w:sz w:val="28"/>
          <w:szCs w:val="28"/>
        </w:rPr>
        <w:t>của</w:t>
      </w:r>
      <w:r w:rsidRPr="00B23226">
        <w:rPr>
          <w:spacing w:val="1"/>
          <w:sz w:val="28"/>
          <w:szCs w:val="28"/>
        </w:rPr>
        <w:t xml:space="preserve"> </w:t>
      </w:r>
      <w:r w:rsidRPr="00B23226">
        <w:rPr>
          <w:sz w:val="28"/>
          <w:szCs w:val="28"/>
        </w:rPr>
        <w:t>hệ</w:t>
      </w:r>
      <w:r w:rsidRPr="00B23226">
        <w:rPr>
          <w:spacing w:val="-2"/>
          <w:sz w:val="28"/>
          <w:szCs w:val="28"/>
        </w:rPr>
        <w:t xml:space="preserve"> </w:t>
      </w:r>
      <w:r w:rsidRPr="00B23226">
        <w:rPr>
          <w:spacing w:val="1"/>
          <w:sz w:val="28"/>
          <w:szCs w:val="28"/>
        </w:rPr>
        <w:t>t</w:t>
      </w:r>
      <w:r w:rsidRPr="00B23226">
        <w:rPr>
          <w:spacing w:val="-1"/>
          <w:sz w:val="28"/>
          <w:szCs w:val="28"/>
        </w:rPr>
        <w:t>hố</w:t>
      </w:r>
      <w:r w:rsidRPr="00B23226">
        <w:rPr>
          <w:spacing w:val="1"/>
          <w:sz w:val="28"/>
          <w:szCs w:val="28"/>
        </w:rPr>
        <w:t>n</w:t>
      </w:r>
      <w:r w:rsidRPr="00B23226">
        <w:rPr>
          <w:sz w:val="28"/>
          <w:szCs w:val="28"/>
        </w:rPr>
        <w:t>g</w:t>
      </w:r>
      <w:r w:rsidRPr="00B23226">
        <w:rPr>
          <w:spacing w:val="1"/>
          <w:sz w:val="28"/>
          <w:szCs w:val="28"/>
        </w:rPr>
        <w:t xml:space="preserve"> </w:t>
      </w:r>
      <w:r w:rsidRPr="00B23226">
        <w:rPr>
          <w:spacing w:val="-2"/>
          <w:sz w:val="28"/>
          <w:szCs w:val="28"/>
        </w:rPr>
        <w:t>t</w:t>
      </w:r>
      <w:r w:rsidRPr="00B23226">
        <w:rPr>
          <w:spacing w:val="1"/>
          <w:sz w:val="28"/>
          <w:szCs w:val="28"/>
        </w:rPr>
        <w:t>i</w:t>
      </w:r>
      <w:r w:rsidRPr="00B23226">
        <w:rPr>
          <w:spacing w:val="-2"/>
          <w:sz w:val="28"/>
          <w:szCs w:val="28"/>
        </w:rPr>
        <w:t>ê</w:t>
      </w:r>
      <w:r w:rsidRPr="00B23226">
        <w:rPr>
          <w:sz w:val="28"/>
          <w:szCs w:val="28"/>
        </w:rPr>
        <w:t>u</w:t>
      </w:r>
      <w:r w:rsidRPr="00B23226">
        <w:rPr>
          <w:spacing w:val="-1"/>
          <w:sz w:val="28"/>
          <w:szCs w:val="28"/>
        </w:rPr>
        <w:t xml:space="preserve"> </w:t>
      </w:r>
      <w:r w:rsidRPr="00B23226">
        <w:rPr>
          <w:sz w:val="28"/>
          <w:szCs w:val="28"/>
        </w:rPr>
        <w:t>ch</w:t>
      </w:r>
      <w:r w:rsidRPr="00B23226">
        <w:rPr>
          <w:spacing w:val="2"/>
          <w:sz w:val="28"/>
          <w:szCs w:val="28"/>
        </w:rPr>
        <w:t>u</w:t>
      </w:r>
      <w:r w:rsidRPr="00B23226">
        <w:rPr>
          <w:spacing w:val="-2"/>
          <w:sz w:val="28"/>
          <w:szCs w:val="28"/>
        </w:rPr>
        <w:t>ẩ</w:t>
      </w:r>
      <w:r w:rsidRPr="00B23226">
        <w:rPr>
          <w:sz w:val="28"/>
          <w:szCs w:val="28"/>
        </w:rPr>
        <w:t>n</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z w:val="28"/>
          <w:szCs w:val="28"/>
        </w:rPr>
        <w:t>á</w:t>
      </w:r>
      <w:r w:rsidRPr="00B23226">
        <w:rPr>
          <w:spacing w:val="-3"/>
          <w:sz w:val="28"/>
          <w:szCs w:val="28"/>
        </w:rPr>
        <w:t xml:space="preserve"> </w:t>
      </w:r>
      <w:r w:rsidRPr="00B23226">
        <w:rPr>
          <w:spacing w:val="-1"/>
          <w:sz w:val="28"/>
          <w:szCs w:val="28"/>
        </w:rPr>
        <w:t>V</w:t>
      </w:r>
      <w:r w:rsidRPr="00B23226">
        <w:rPr>
          <w:spacing w:val="1"/>
          <w:sz w:val="28"/>
          <w:szCs w:val="28"/>
        </w:rPr>
        <w:t>i</w:t>
      </w:r>
      <w:r w:rsidRPr="00B23226">
        <w:rPr>
          <w:sz w:val="28"/>
          <w:szCs w:val="28"/>
        </w:rPr>
        <w:t>ệt</w:t>
      </w:r>
      <w:r w:rsidRPr="00B23226">
        <w:rPr>
          <w:spacing w:val="8"/>
          <w:sz w:val="28"/>
          <w:szCs w:val="28"/>
        </w:rPr>
        <w:t xml:space="preserve"> </w:t>
      </w:r>
      <w:r w:rsidRPr="00B23226">
        <w:rPr>
          <w:spacing w:val="-1"/>
          <w:sz w:val="28"/>
          <w:szCs w:val="28"/>
        </w:rPr>
        <w:t>N</w:t>
      </w:r>
      <w:r w:rsidRPr="00B23226">
        <w:rPr>
          <w:spacing w:val="2"/>
          <w:sz w:val="28"/>
          <w:szCs w:val="28"/>
        </w:rPr>
        <w:t>a</w:t>
      </w:r>
      <w:r w:rsidRPr="00B23226">
        <w:rPr>
          <w:sz w:val="28"/>
          <w:szCs w:val="28"/>
        </w:rPr>
        <w:t xml:space="preserve">m </w:t>
      </w:r>
      <w:r w:rsidRPr="00B23226">
        <w:rPr>
          <w:spacing w:val="1"/>
          <w:sz w:val="28"/>
          <w:szCs w:val="28"/>
        </w:rPr>
        <w:t>đ</w:t>
      </w:r>
      <w:r w:rsidRPr="00B23226">
        <w:rPr>
          <w:spacing w:val="-1"/>
          <w:sz w:val="28"/>
          <w:szCs w:val="28"/>
        </w:rPr>
        <w:t>ư</w:t>
      </w:r>
      <w:r w:rsidRPr="00B23226">
        <w:rPr>
          <w:sz w:val="28"/>
          <w:szCs w:val="28"/>
        </w:rPr>
        <w:t>ợc</w:t>
      </w:r>
      <w:r w:rsidRPr="00B23226">
        <w:rPr>
          <w:spacing w:val="3"/>
          <w:sz w:val="28"/>
          <w:szCs w:val="28"/>
        </w:rPr>
        <w:t xml:space="preserve"> </w:t>
      </w:r>
      <w:r w:rsidRPr="00B23226">
        <w:rPr>
          <w:spacing w:val="1"/>
          <w:sz w:val="28"/>
          <w:szCs w:val="28"/>
        </w:rPr>
        <w:t>b</w:t>
      </w:r>
      <w:r w:rsidRPr="00B23226">
        <w:rPr>
          <w:spacing w:val="-2"/>
          <w:sz w:val="28"/>
          <w:szCs w:val="28"/>
        </w:rPr>
        <w:t>a</w:t>
      </w:r>
      <w:r w:rsidRPr="00B23226">
        <w:rPr>
          <w:sz w:val="28"/>
          <w:szCs w:val="28"/>
        </w:rPr>
        <w:t>n</w:t>
      </w:r>
      <w:r w:rsidRPr="00B23226">
        <w:rPr>
          <w:spacing w:val="3"/>
          <w:sz w:val="28"/>
          <w:szCs w:val="28"/>
        </w:rPr>
        <w:t xml:space="preserve"> </w:t>
      </w:r>
      <w:r w:rsidRPr="00B23226">
        <w:rPr>
          <w:spacing w:val="1"/>
          <w:sz w:val="28"/>
          <w:szCs w:val="28"/>
        </w:rPr>
        <w:t>h</w:t>
      </w:r>
      <w:r w:rsidRPr="00B23226">
        <w:rPr>
          <w:spacing w:val="-2"/>
          <w:sz w:val="28"/>
          <w:szCs w:val="28"/>
        </w:rPr>
        <w:t>à</w:t>
      </w:r>
      <w:r w:rsidRPr="00B23226">
        <w:rPr>
          <w:spacing w:val="-1"/>
          <w:sz w:val="28"/>
          <w:szCs w:val="28"/>
        </w:rPr>
        <w:t>n</w:t>
      </w:r>
      <w:r w:rsidRPr="00B23226">
        <w:rPr>
          <w:sz w:val="28"/>
          <w:szCs w:val="28"/>
        </w:rPr>
        <w:t>h</w:t>
      </w:r>
      <w:r w:rsidRPr="00B23226">
        <w:rPr>
          <w:spacing w:val="3"/>
          <w:sz w:val="28"/>
          <w:szCs w:val="28"/>
        </w:rPr>
        <w:t xml:space="preserve"> </w:t>
      </w:r>
      <w:r w:rsidRPr="00B23226">
        <w:rPr>
          <w:spacing w:val="1"/>
          <w:sz w:val="28"/>
          <w:szCs w:val="28"/>
        </w:rPr>
        <w:t>k</w:t>
      </w:r>
      <w:r w:rsidRPr="00B23226">
        <w:rPr>
          <w:sz w:val="28"/>
          <w:szCs w:val="28"/>
        </w:rPr>
        <w:t xml:space="preserve">èm </w:t>
      </w:r>
      <w:r w:rsidRPr="00B23226">
        <w:rPr>
          <w:spacing w:val="1"/>
          <w:sz w:val="28"/>
          <w:szCs w:val="28"/>
        </w:rPr>
        <w:t>th</w:t>
      </w:r>
      <w:r w:rsidRPr="00B23226">
        <w:rPr>
          <w:spacing w:val="-2"/>
          <w:sz w:val="28"/>
          <w:szCs w:val="28"/>
        </w:rPr>
        <w:t>e</w:t>
      </w:r>
      <w:r w:rsidRPr="00B23226">
        <w:rPr>
          <w:sz w:val="28"/>
          <w:szCs w:val="28"/>
        </w:rPr>
        <w:t>o</w:t>
      </w:r>
      <w:r w:rsidRPr="00B23226">
        <w:rPr>
          <w:spacing w:val="9"/>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z w:val="28"/>
          <w:szCs w:val="28"/>
        </w:rPr>
        <w:t>ị</w:t>
      </w:r>
      <w:r w:rsidRPr="00B23226">
        <w:rPr>
          <w:spacing w:val="3"/>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3"/>
          <w:sz w:val="28"/>
          <w:szCs w:val="28"/>
        </w:rPr>
        <w:t xml:space="preserve"> </w:t>
      </w:r>
      <w:r w:rsidRPr="00B23226">
        <w:rPr>
          <w:spacing w:val="-1"/>
          <w:sz w:val="28"/>
          <w:szCs w:val="28"/>
        </w:rPr>
        <w:t>s</w:t>
      </w:r>
      <w:r w:rsidRPr="00B23226">
        <w:rPr>
          <w:sz w:val="28"/>
          <w:szCs w:val="28"/>
        </w:rPr>
        <w:t>ố</w:t>
      </w:r>
      <w:r w:rsidRPr="00B23226">
        <w:rPr>
          <w:spacing w:val="3"/>
          <w:sz w:val="28"/>
          <w:szCs w:val="28"/>
        </w:rPr>
        <w:t xml:space="preserve"> </w:t>
      </w:r>
      <w:r w:rsidRPr="00B23226">
        <w:rPr>
          <w:spacing w:val="1"/>
          <w:sz w:val="28"/>
          <w:szCs w:val="28"/>
        </w:rPr>
        <w:t>7</w:t>
      </w:r>
      <w:r w:rsidRPr="00B23226">
        <w:rPr>
          <w:spacing w:val="-1"/>
          <w:sz w:val="28"/>
          <w:szCs w:val="28"/>
        </w:rPr>
        <w:t>8/</w:t>
      </w:r>
      <w:r w:rsidRPr="00B23226">
        <w:rPr>
          <w:spacing w:val="1"/>
          <w:sz w:val="28"/>
          <w:szCs w:val="28"/>
        </w:rPr>
        <w:t>2</w:t>
      </w:r>
      <w:r w:rsidRPr="00B23226">
        <w:rPr>
          <w:spacing w:val="-1"/>
          <w:sz w:val="28"/>
          <w:szCs w:val="28"/>
        </w:rPr>
        <w:t>02</w:t>
      </w:r>
      <w:r w:rsidRPr="00B23226">
        <w:rPr>
          <w:spacing w:val="1"/>
          <w:sz w:val="28"/>
          <w:szCs w:val="28"/>
        </w:rPr>
        <w:t>4/</w:t>
      </w:r>
      <w:r w:rsidRPr="00B23226">
        <w:rPr>
          <w:spacing w:val="-1"/>
          <w:sz w:val="28"/>
          <w:szCs w:val="28"/>
        </w:rPr>
        <w:t>N</w:t>
      </w:r>
      <w:r w:rsidRPr="00B23226">
        <w:rPr>
          <w:spacing w:val="3"/>
          <w:sz w:val="28"/>
          <w:szCs w:val="28"/>
        </w:rPr>
        <w:t>Đ</w:t>
      </w:r>
      <w:r w:rsidRPr="00B23226">
        <w:rPr>
          <w:sz w:val="28"/>
          <w:szCs w:val="28"/>
        </w:rPr>
        <w:t>-CP</w:t>
      </w:r>
      <w:r w:rsidRPr="00B23226">
        <w:rPr>
          <w:spacing w:val="2"/>
          <w:sz w:val="28"/>
          <w:szCs w:val="28"/>
        </w:rPr>
        <w:t xml:space="preserve"> </w:t>
      </w:r>
      <w:r w:rsidRPr="00B23226">
        <w:rPr>
          <w:spacing w:val="-1"/>
          <w:sz w:val="28"/>
          <w:szCs w:val="28"/>
        </w:rPr>
        <w:t>n</w:t>
      </w:r>
      <w:r w:rsidRPr="00B23226">
        <w:rPr>
          <w:spacing w:val="1"/>
          <w:sz w:val="28"/>
          <w:szCs w:val="28"/>
        </w:rPr>
        <w:t>g</w:t>
      </w:r>
      <w:r w:rsidRPr="00B23226">
        <w:rPr>
          <w:spacing w:val="-2"/>
          <w:sz w:val="28"/>
          <w:szCs w:val="28"/>
        </w:rPr>
        <w:t>à</w:t>
      </w:r>
      <w:r w:rsidRPr="00B23226">
        <w:rPr>
          <w:sz w:val="28"/>
          <w:szCs w:val="28"/>
        </w:rPr>
        <w:t>y</w:t>
      </w:r>
      <w:r w:rsidRPr="00B23226">
        <w:rPr>
          <w:spacing w:val="1"/>
          <w:sz w:val="28"/>
          <w:szCs w:val="28"/>
        </w:rPr>
        <w:t xml:space="preserve"> 01</w:t>
      </w:r>
      <w:r w:rsidRPr="00B23226">
        <w:rPr>
          <w:spacing w:val="-1"/>
          <w:sz w:val="28"/>
          <w:szCs w:val="28"/>
        </w:rPr>
        <w:t>/</w:t>
      </w:r>
      <w:r w:rsidRPr="00B23226">
        <w:rPr>
          <w:spacing w:val="1"/>
          <w:sz w:val="28"/>
          <w:szCs w:val="28"/>
        </w:rPr>
        <w:t>7</w:t>
      </w:r>
      <w:r w:rsidRPr="00B23226">
        <w:rPr>
          <w:spacing w:val="-1"/>
          <w:sz w:val="28"/>
          <w:szCs w:val="28"/>
        </w:rPr>
        <w:t>/2</w:t>
      </w:r>
      <w:r w:rsidRPr="00B23226">
        <w:rPr>
          <w:spacing w:val="1"/>
          <w:sz w:val="28"/>
          <w:szCs w:val="28"/>
        </w:rPr>
        <w:t>0</w:t>
      </w:r>
      <w:r w:rsidRPr="00B23226">
        <w:rPr>
          <w:spacing w:val="-1"/>
          <w:sz w:val="28"/>
          <w:szCs w:val="28"/>
        </w:rPr>
        <w:t>2</w:t>
      </w:r>
      <w:r w:rsidRPr="00B23226">
        <w:rPr>
          <w:sz w:val="28"/>
          <w:szCs w:val="28"/>
        </w:rPr>
        <w:t>4</w:t>
      </w:r>
      <w:r w:rsidRPr="00B23226">
        <w:rPr>
          <w:spacing w:val="3"/>
          <w:sz w:val="28"/>
          <w:szCs w:val="28"/>
        </w:rPr>
        <w:t xml:space="preserve"> </w:t>
      </w:r>
      <w:r w:rsidRPr="00B23226">
        <w:rPr>
          <w:sz w:val="28"/>
          <w:szCs w:val="28"/>
        </w:rPr>
        <w:t>c</w:t>
      </w:r>
      <w:r w:rsidRPr="00B23226">
        <w:rPr>
          <w:spacing w:val="-3"/>
          <w:sz w:val="28"/>
          <w:szCs w:val="28"/>
        </w:rPr>
        <w:t>ủ</w:t>
      </w:r>
      <w:r w:rsidRPr="00B23226">
        <w:rPr>
          <w:sz w:val="28"/>
          <w:szCs w:val="28"/>
        </w:rPr>
        <w:t>a C</w:t>
      </w:r>
      <w:r w:rsidRPr="00B23226">
        <w:rPr>
          <w:spacing w:val="1"/>
          <w:sz w:val="28"/>
          <w:szCs w:val="28"/>
        </w:rPr>
        <w:t>h</w:t>
      </w:r>
      <w:r w:rsidRPr="00B23226">
        <w:rPr>
          <w:spacing w:val="-1"/>
          <w:sz w:val="28"/>
          <w:szCs w:val="28"/>
        </w:rPr>
        <w:t>ín</w:t>
      </w:r>
      <w:r w:rsidRPr="00B23226">
        <w:rPr>
          <w:sz w:val="28"/>
          <w:szCs w:val="28"/>
        </w:rPr>
        <w:t>h</w:t>
      </w:r>
      <w:r w:rsidRPr="00B23226">
        <w:rPr>
          <w:spacing w:val="17"/>
          <w:sz w:val="28"/>
          <w:szCs w:val="28"/>
        </w:rPr>
        <w:t xml:space="preserve"> </w:t>
      </w:r>
      <w:r w:rsidRPr="00B23226">
        <w:rPr>
          <w:spacing w:val="1"/>
          <w:sz w:val="28"/>
          <w:szCs w:val="28"/>
        </w:rPr>
        <w:t>p</w:t>
      </w:r>
      <w:r w:rsidRPr="00B23226">
        <w:rPr>
          <w:spacing w:val="-1"/>
          <w:sz w:val="28"/>
          <w:szCs w:val="28"/>
        </w:rPr>
        <w:t>h</w:t>
      </w:r>
      <w:r w:rsidRPr="00B23226">
        <w:rPr>
          <w:sz w:val="28"/>
          <w:szCs w:val="28"/>
        </w:rPr>
        <w:t>ủ</w:t>
      </w:r>
      <w:r w:rsidRPr="00B23226">
        <w:rPr>
          <w:spacing w:val="17"/>
          <w:sz w:val="28"/>
          <w:szCs w:val="28"/>
        </w:rPr>
        <w:t xml:space="preserve"> </w:t>
      </w:r>
      <w:r w:rsidRPr="00B23226">
        <w:rPr>
          <w:spacing w:val="-1"/>
          <w:sz w:val="28"/>
          <w:szCs w:val="28"/>
        </w:rPr>
        <w:t>Q</w:t>
      </w:r>
      <w:r w:rsidRPr="00B23226">
        <w:rPr>
          <w:spacing w:val="1"/>
          <w:sz w:val="28"/>
          <w:szCs w:val="28"/>
        </w:rPr>
        <w:t>u</w:t>
      </w:r>
      <w:r w:rsidRPr="00B23226">
        <w:rPr>
          <w:sz w:val="28"/>
          <w:szCs w:val="28"/>
        </w:rPr>
        <w:t>y</w:t>
      </w:r>
      <w:r w:rsidRPr="00B23226">
        <w:rPr>
          <w:spacing w:val="13"/>
          <w:sz w:val="28"/>
          <w:szCs w:val="28"/>
        </w:rPr>
        <w:t xml:space="preserve"> </w:t>
      </w:r>
      <w:r w:rsidRPr="00B23226">
        <w:rPr>
          <w:spacing w:val="1"/>
          <w:sz w:val="28"/>
          <w:szCs w:val="28"/>
        </w:rPr>
        <w:t>đị</w:t>
      </w:r>
      <w:r w:rsidRPr="00B23226">
        <w:rPr>
          <w:spacing w:val="-1"/>
          <w:sz w:val="28"/>
          <w:szCs w:val="28"/>
        </w:rPr>
        <w:t>n</w:t>
      </w:r>
      <w:r w:rsidRPr="00B23226">
        <w:rPr>
          <w:sz w:val="28"/>
          <w:szCs w:val="28"/>
        </w:rPr>
        <w:t>h</w:t>
      </w:r>
      <w:r w:rsidRPr="00B23226">
        <w:rPr>
          <w:spacing w:val="17"/>
          <w:sz w:val="28"/>
          <w:szCs w:val="28"/>
        </w:rPr>
        <w:t xml:space="preserve"> </w:t>
      </w:r>
      <w:r w:rsidRPr="00B23226">
        <w:rPr>
          <w:sz w:val="28"/>
          <w:szCs w:val="28"/>
        </w:rPr>
        <w:t>c</w:t>
      </w:r>
      <w:r w:rsidRPr="00B23226">
        <w:rPr>
          <w:spacing w:val="1"/>
          <w:sz w:val="28"/>
          <w:szCs w:val="28"/>
        </w:rPr>
        <w:t>h</w:t>
      </w:r>
      <w:r w:rsidRPr="00B23226">
        <w:rPr>
          <w:sz w:val="28"/>
          <w:szCs w:val="28"/>
        </w:rPr>
        <w:t>i</w:t>
      </w:r>
      <w:r w:rsidRPr="00B23226">
        <w:rPr>
          <w:spacing w:val="17"/>
          <w:sz w:val="28"/>
          <w:szCs w:val="28"/>
        </w:rPr>
        <w:t xml:space="preserve"> </w:t>
      </w:r>
      <w:r w:rsidRPr="00B23226">
        <w:rPr>
          <w:spacing w:val="-1"/>
          <w:sz w:val="28"/>
          <w:szCs w:val="28"/>
        </w:rPr>
        <w:t>t</w:t>
      </w:r>
      <w:r w:rsidRPr="00B23226">
        <w:rPr>
          <w:spacing w:val="1"/>
          <w:sz w:val="28"/>
          <w:szCs w:val="28"/>
        </w:rPr>
        <w:t>i</w:t>
      </w:r>
      <w:r w:rsidRPr="00B23226">
        <w:rPr>
          <w:spacing w:val="-2"/>
          <w:sz w:val="28"/>
          <w:szCs w:val="28"/>
        </w:rPr>
        <w:t>ế</w:t>
      </w:r>
      <w:r w:rsidRPr="00B23226">
        <w:rPr>
          <w:sz w:val="28"/>
          <w:szCs w:val="28"/>
        </w:rPr>
        <w:t>t</w:t>
      </w:r>
      <w:r w:rsidRPr="00B23226">
        <w:rPr>
          <w:spacing w:val="17"/>
          <w:sz w:val="28"/>
          <w:szCs w:val="28"/>
        </w:rPr>
        <w:t xml:space="preserve"> </w:t>
      </w:r>
      <w:r w:rsidRPr="00B23226">
        <w:rPr>
          <w:spacing w:val="-5"/>
          <w:sz w:val="28"/>
          <w:szCs w:val="28"/>
        </w:rPr>
        <w:t>m</w:t>
      </w:r>
      <w:r w:rsidRPr="00B23226">
        <w:rPr>
          <w:spacing w:val="1"/>
          <w:sz w:val="28"/>
          <w:szCs w:val="28"/>
        </w:rPr>
        <w:t>ộ</w:t>
      </w:r>
      <w:r w:rsidRPr="00B23226">
        <w:rPr>
          <w:sz w:val="28"/>
          <w:szCs w:val="28"/>
        </w:rPr>
        <w:t>t</w:t>
      </w:r>
      <w:r w:rsidRPr="00B23226">
        <w:rPr>
          <w:spacing w:val="17"/>
          <w:sz w:val="28"/>
          <w:szCs w:val="28"/>
        </w:rPr>
        <w:t xml:space="preserve"> </w:t>
      </w:r>
      <w:r w:rsidRPr="00B23226">
        <w:rPr>
          <w:spacing w:val="1"/>
          <w:sz w:val="28"/>
          <w:szCs w:val="28"/>
        </w:rPr>
        <w:t>s</w:t>
      </w:r>
      <w:r w:rsidRPr="00B23226">
        <w:rPr>
          <w:sz w:val="28"/>
          <w:szCs w:val="28"/>
        </w:rPr>
        <w:t>ố</w:t>
      </w:r>
      <w:r w:rsidRPr="00B23226">
        <w:rPr>
          <w:spacing w:val="17"/>
          <w:sz w:val="28"/>
          <w:szCs w:val="28"/>
        </w:rPr>
        <w:t xml:space="preserve"> </w:t>
      </w:r>
      <w:r w:rsidRPr="00B23226">
        <w:rPr>
          <w:spacing w:val="1"/>
          <w:sz w:val="28"/>
          <w:szCs w:val="28"/>
        </w:rPr>
        <w:t>đi</w:t>
      </w:r>
      <w:r w:rsidRPr="00B23226">
        <w:rPr>
          <w:spacing w:val="-2"/>
          <w:sz w:val="28"/>
          <w:szCs w:val="28"/>
        </w:rPr>
        <w:t>ề</w:t>
      </w:r>
      <w:r w:rsidRPr="00B23226">
        <w:rPr>
          <w:sz w:val="28"/>
          <w:szCs w:val="28"/>
        </w:rPr>
        <w:t>u</w:t>
      </w:r>
      <w:r w:rsidRPr="00B23226">
        <w:rPr>
          <w:spacing w:val="17"/>
          <w:sz w:val="28"/>
          <w:szCs w:val="28"/>
        </w:rPr>
        <w:t xml:space="preserve"> </w:t>
      </w:r>
      <w:r w:rsidRPr="00B23226">
        <w:rPr>
          <w:spacing w:val="-2"/>
          <w:sz w:val="28"/>
          <w:szCs w:val="28"/>
        </w:rPr>
        <w:t>c</w:t>
      </w:r>
      <w:r w:rsidRPr="00B23226">
        <w:rPr>
          <w:spacing w:val="1"/>
          <w:sz w:val="28"/>
          <w:szCs w:val="28"/>
        </w:rPr>
        <w:t>ủ</w:t>
      </w:r>
      <w:r w:rsidRPr="00B23226">
        <w:rPr>
          <w:sz w:val="28"/>
          <w:szCs w:val="28"/>
        </w:rPr>
        <w:t>a</w:t>
      </w:r>
      <w:r w:rsidRPr="00B23226">
        <w:rPr>
          <w:spacing w:val="16"/>
          <w:sz w:val="28"/>
          <w:szCs w:val="28"/>
        </w:rPr>
        <w:t xml:space="preserve"> </w:t>
      </w:r>
      <w:r w:rsidRPr="00B23226">
        <w:rPr>
          <w:spacing w:val="-1"/>
          <w:sz w:val="28"/>
          <w:szCs w:val="28"/>
        </w:rPr>
        <w:t>L</w:t>
      </w:r>
      <w:r w:rsidRPr="00B23226">
        <w:rPr>
          <w:spacing w:val="1"/>
          <w:sz w:val="28"/>
          <w:szCs w:val="28"/>
        </w:rPr>
        <w:t>u</w:t>
      </w:r>
      <w:r w:rsidRPr="00B23226">
        <w:rPr>
          <w:sz w:val="28"/>
          <w:szCs w:val="28"/>
        </w:rPr>
        <w:t>ật</w:t>
      </w:r>
      <w:r w:rsidRPr="00B23226">
        <w:rPr>
          <w:spacing w:val="15"/>
          <w:sz w:val="28"/>
          <w:szCs w:val="28"/>
        </w:rPr>
        <w:t xml:space="preserve"> </w:t>
      </w:r>
      <w:r w:rsidRPr="00B23226">
        <w:rPr>
          <w:spacing w:val="1"/>
          <w:sz w:val="28"/>
          <w:szCs w:val="28"/>
        </w:rPr>
        <w:t>gi</w:t>
      </w:r>
      <w:r w:rsidRPr="00B23226">
        <w:rPr>
          <w:sz w:val="28"/>
          <w:szCs w:val="28"/>
        </w:rPr>
        <w:t>á</w:t>
      </w:r>
      <w:r w:rsidRPr="00B23226">
        <w:rPr>
          <w:spacing w:val="16"/>
          <w:sz w:val="28"/>
          <w:szCs w:val="28"/>
        </w:rPr>
        <w:t xml:space="preserve"> </w:t>
      </w:r>
      <w:r w:rsidRPr="00B23226">
        <w:rPr>
          <w:spacing w:val="-1"/>
          <w:sz w:val="28"/>
          <w:szCs w:val="28"/>
        </w:rPr>
        <w:t>v</w:t>
      </w:r>
      <w:r w:rsidRPr="00B23226">
        <w:rPr>
          <w:sz w:val="28"/>
          <w:szCs w:val="28"/>
        </w:rPr>
        <w:t>ề</w:t>
      </w:r>
      <w:r w:rsidRPr="00B23226">
        <w:rPr>
          <w:spacing w:val="16"/>
          <w:sz w:val="28"/>
          <w:szCs w:val="28"/>
        </w:rPr>
        <w:t xml:space="preserve"> </w:t>
      </w:r>
      <w:r w:rsidRPr="00B23226">
        <w:rPr>
          <w:spacing w:val="1"/>
          <w:sz w:val="28"/>
          <w:szCs w:val="28"/>
        </w:rPr>
        <w:t>t</w:t>
      </w:r>
      <w:r w:rsidRPr="00B23226">
        <w:rPr>
          <w:spacing w:val="-1"/>
          <w:sz w:val="28"/>
          <w:szCs w:val="28"/>
        </w:rPr>
        <w:t>h</w:t>
      </w:r>
      <w:r w:rsidRPr="00B23226">
        <w:rPr>
          <w:sz w:val="28"/>
          <w:szCs w:val="28"/>
        </w:rPr>
        <w:t>ẩm</w:t>
      </w:r>
      <w:r w:rsidRPr="00B23226">
        <w:rPr>
          <w:spacing w:val="16"/>
          <w:sz w:val="28"/>
          <w:szCs w:val="28"/>
        </w:rPr>
        <w:t xml:space="preserve"> </w:t>
      </w:r>
      <w:r w:rsidRPr="00B23226">
        <w:rPr>
          <w:spacing w:val="1"/>
          <w:sz w:val="28"/>
          <w:szCs w:val="28"/>
        </w:rPr>
        <w:t>đ</w:t>
      </w:r>
      <w:r w:rsidRPr="00B23226">
        <w:rPr>
          <w:spacing w:val="-1"/>
          <w:sz w:val="28"/>
          <w:szCs w:val="28"/>
        </w:rPr>
        <w:t>ịn</w:t>
      </w:r>
      <w:r w:rsidRPr="00B23226">
        <w:rPr>
          <w:sz w:val="28"/>
          <w:szCs w:val="28"/>
        </w:rPr>
        <w:t>h</w:t>
      </w:r>
      <w:r w:rsidRPr="00B23226">
        <w:rPr>
          <w:spacing w:val="17"/>
          <w:sz w:val="28"/>
          <w:szCs w:val="28"/>
        </w:rPr>
        <w:t xml:space="preserve"> </w:t>
      </w:r>
      <w:r w:rsidRPr="00B23226">
        <w:rPr>
          <w:spacing w:val="1"/>
          <w:sz w:val="28"/>
          <w:szCs w:val="28"/>
        </w:rPr>
        <w:t>gi</w:t>
      </w:r>
      <w:r w:rsidRPr="00B23226">
        <w:rPr>
          <w:spacing w:val="11"/>
          <w:sz w:val="28"/>
          <w:szCs w:val="28"/>
        </w:rPr>
        <w:t>á</w:t>
      </w:r>
      <w:r w:rsidRPr="00B23226">
        <w:rPr>
          <w:sz w:val="28"/>
          <w:szCs w:val="28"/>
        </w:rPr>
        <w:t>;</w:t>
      </w:r>
      <w:r w:rsidRPr="00B23226">
        <w:rPr>
          <w:spacing w:val="18"/>
          <w:sz w:val="28"/>
          <w:szCs w:val="28"/>
        </w:rPr>
        <w:t xml:space="preserve"> </w:t>
      </w:r>
      <w:r w:rsidRPr="00B23226">
        <w:rPr>
          <w:spacing w:val="-1"/>
          <w:sz w:val="28"/>
          <w:szCs w:val="28"/>
        </w:rPr>
        <w:t>Th</w:t>
      </w:r>
      <w:r w:rsidRPr="00B23226">
        <w:rPr>
          <w:spacing w:val="1"/>
          <w:sz w:val="28"/>
          <w:szCs w:val="28"/>
        </w:rPr>
        <w:t>ô</w:t>
      </w:r>
      <w:r w:rsidRPr="00B23226">
        <w:rPr>
          <w:spacing w:val="-1"/>
          <w:sz w:val="28"/>
          <w:szCs w:val="28"/>
        </w:rPr>
        <w:t>n</w:t>
      </w:r>
      <w:r w:rsidRPr="00B23226">
        <w:rPr>
          <w:sz w:val="28"/>
          <w:szCs w:val="28"/>
        </w:rPr>
        <w:t xml:space="preserve">g </w:t>
      </w:r>
      <w:r w:rsidRPr="00B23226">
        <w:rPr>
          <w:spacing w:val="1"/>
          <w:sz w:val="28"/>
          <w:szCs w:val="28"/>
        </w:rPr>
        <w:t>t</w:t>
      </w:r>
      <w:r w:rsidRPr="00B23226">
        <w:rPr>
          <w:sz w:val="28"/>
          <w:szCs w:val="28"/>
        </w:rPr>
        <w:t>ư</w:t>
      </w:r>
      <w:r w:rsidRPr="00B23226">
        <w:rPr>
          <w:spacing w:val="2"/>
          <w:sz w:val="28"/>
          <w:szCs w:val="28"/>
        </w:rPr>
        <w:t xml:space="preserve"> </w:t>
      </w:r>
      <w:r w:rsidRPr="00B23226">
        <w:rPr>
          <w:spacing w:val="1"/>
          <w:sz w:val="28"/>
          <w:szCs w:val="28"/>
        </w:rPr>
        <w:t>3</w:t>
      </w:r>
      <w:r w:rsidRPr="00B23226">
        <w:rPr>
          <w:spacing w:val="-1"/>
          <w:sz w:val="28"/>
          <w:szCs w:val="28"/>
        </w:rPr>
        <w:t>6</w:t>
      </w:r>
      <w:r w:rsidRPr="00B23226">
        <w:rPr>
          <w:spacing w:val="1"/>
          <w:sz w:val="28"/>
          <w:szCs w:val="28"/>
        </w:rPr>
        <w:t>/</w:t>
      </w:r>
      <w:r w:rsidRPr="00B23226">
        <w:rPr>
          <w:spacing w:val="-1"/>
          <w:sz w:val="28"/>
          <w:szCs w:val="28"/>
        </w:rPr>
        <w:t>20</w:t>
      </w:r>
      <w:r w:rsidRPr="00B23226">
        <w:rPr>
          <w:spacing w:val="1"/>
          <w:sz w:val="28"/>
          <w:szCs w:val="28"/>
        </w:rPr>
        <w:t>2</w:t>
      </w:r>
      <w:r w:rsidRPr="00B23226">
        <w:rPr>
          <w:spacing w:val="-1"/>
          <w:sz w:val="28"/>
          <w:szCs w:val="28"/>
        </w:rPr>
        <w:t>4</w:t>
      </w:r>
      <w:r w:rsidRPr="00B23226">
        <w:rPr>
          <w:spacing w:val="1"/>
          <w:sz w:val="28"/>
          <w:szCs w:val="28"/>
        </w:rPr>
        <w:t>/</w:t>
      </w:r>
      <w:r w:rsidRPr="00B23226">
        <w:rPr>
          <w:spacing w:val="-1"/>
          <w:sz w:val="28"/>
          <w:szCs w:val="28"/>
        </w:rPr>
        <w:t>T</w:t>
      </w:r>
      <w:r w:rsidRPr="00B23226">
        <w:rPr>
          <w:sz w:val="28"/>
          <w:szCs w:val="28"/>
        </w:rPr>
        <w:t>T</w:t>
      </w:r>
      <w:r w:rsidRPr="00B23226">
        <w:rPr>
          <w:spacing w:val="1"/>
          <w:sz w:val="28"/>
          <w:szCs w:val="28"/>
        </w:rPr>
        <w:t>-</w:t>
      </w:r>
      <w:r w:rsidRPr="00B23226">
        <w:rPr>
          <w:sz w:val="28"/>
          <w:szCs w:val="28"/>
        </w:rPr>
        <w:t>B</w:t>
      </w:r>
      <w:r w:rsidRPr="00B23226">
        <w:rPr>
          <w:spacing w:val="-1"/>
          <w:sz w:val="28"/>
          <w:szCs w:val="28"/>
        </w:rPr>
        <w:t>T</w:t>
      </w:r>
      <w:r w:rsidRPr="00B23226">
        <w:rPr>
          <w:sz w:val="28"/>
          <w:szCs w:val="28"/>
        </w:rPr>
        <w:t>C</w:t>
      </w:r>
      <w:r w:rsidRPr="00B23226">
        <w:rPr>
          <w:spacing w:val="3"/>
          <w:sz w:val="28"/>
          <w:szCs w:val="28"/>
        </w:rPr>
        <w:t xml:space="preserve"> </w:t>
      </w:r>
      <w:r w:rsidRPr="00B23226">
        <w:rPr>
          <w:spacing w:val="1"/>
          <w:sz w:val="28"/>
          <w:szCs w:val="28"/>
        </w:rPr>
        <w:t>n</w:t>
      </w:r>
      <w:r w:rsidRPr="00B23226">
        <w:rPr>
          <w:spacing w:val="-1"/>
          <w:sz w:val="28"/>
          <w:szCs w:val="28"/>
        </w:rPr>
        <w:t>g</w:t>
      </w:r>
      <w:r w:rsidRPr="00B23226">
        <w:rPr>
          <w:sz w:val="28"/>
          <w:szCs w:val="28"/>
        </w:rPr>
        <w:t xml:space="preserve">ày </w:t>
      </w:r>
      <w:r w:rsidRPr="00B23226">
        <w:rPr>
          <w:spacing w:val="1"/>
          <w:sz w:val="28"/>
          <w:szCs w:val="28"/>
        </w:rPr>
        <w:t>16/</w:t>
      </w:r>
      <w:r w:rsidRPr="00B23226">
        <w:rPr>
          <w:spacing w:val="-1"/>
          <w:sz w:val="28"/>
          <w:szCs w:val="28"/>
        </w:rPr>
        <w:t>5</w:t>
      </w:r>
      <w:r w:rsidRPr="00B23226">
        <w:rPr>
          <w:spacing w:val="1"/>
          <w:sz w:val="28"/>
          <w:szCs w:val="28"/>
        </w:rPr>
        <w:t>/</w:t>
      </w:r>
      <w:r w:rsidRPr="00B23226">
        <w:rPr>
          <w:spacing w:val="-1"/>
          <w:sz w:val="28"/>
          <w:szCs w:val="28"/>
        </w:rPr>
        <w:t>20</w:t>
      </w:r>
      <w:r w:rsidRPr="00B23226">
        <w:rPr>
          <w:spacing w:val="1"/>
          <w:sz w:val="28"/>
          <w:szCs w:val="28"/>
        </w:rPr>
        <w:t>2</w:t>
      </w:r>
      <w:r w:rsidRPr="00B23226">
        <w:rPr>
          <w:sz w:val="28"/>
          <w:szCs w:val="28"/>
        </w:rPr>
        <w:t>4</w:t>
      </w:r>
      <w:r w:rsidRPr="00B23226">
        <w:rPr>
          <w:spacing w:val="4"/>
          <w:sz w:val="28"/>
          <w:szCs w:val="28"/>
        </w:rPr>
        <w:t xml:space="preserve"> </w:t>
      </w:r>
      <w:r w:rsidRPr="00B23226">
        <w:rPr>
          <w:spacing w:val="-2"/>
          <w:sz w:val="28"/>
          <w:szCs w:val="28"/>
        </w:rPr>
        <w:t>c</w:t>
      </w:r>
      <w:r w:rsidRPr="00B23226">
        <w:rPr>
          <w:spacing w:val="1"/>
          <w:sz w:val="28"/>
          <w:szCs w:val="28"/>
        </w:rPr>
        <w:t>ủ</w:t>
      </w:r>
      <w:r w:rsidRPr="00B23226">
        <w:rPr>
          <w:sz w:val="28"/>
          <w:szCs w:val="28"/>
        </w:rPr>
        <w:t>a</w:t>
      </w:r>
      <w:r w:rsidRPr="00B23226">
        <w:rPr>
          <w:spacing w:val="4"/>
          <w:sz w:val="28"/>
          <w:szCs w:val="28"/>
        </w:rPr>
        <w:t xml:space="preserve"> </w:t>
      </w:r>
      <w:r w:rsidRPr="00B23226">
        <w:rPr>
          <w:sz w:val="28"/>
          <w:szCs w:val="28"/>
        </w:rPr>
        <w:t>Bộ</w:t>
      </w:r>
      <w:r w:rsidRPr="00B23226">
        <w:rPr>
          <w:spacing w:val="4"/>
          <w:sz w:val="28"/>
          <w:szCs w:val="28"/>
        </w:rPr>
        <w:t xml:space="preserve"> </w:t>
      </w:r>
      <w:r w:rsidRPr="00B23226">
        <w:rPr>
          <w:spacing w:val="-1"/>
          <w:sz w:val="28"/>
          <w:szCs w:val="28"/>
        </w:rPr>
        <w:t>T</w:t>
      </w:r>
      <w:r w:rsidRPr="00B23226">
        <w:rPr>
          <w:sz w:val="28"/>
          <w:szCs w:val="28"/>
        </w:rPr>
        <w:t>ài</w:t>
      </w:r>
      <w:r w:rsidRPr="00B23226">
        <w:rPr>
          <w:spacing w:val="4"/>
          <w:sz w:val="28"/>
          <w:szCs w:val="28"/>
        </w:rPr>
        <w:t xml:space="preserve"> </w:t>
      </w:r>
      <w:r w:rsidRPr="00B23226">
        <w:rPr>
          <w:sz w:val="28"/>
          <w:szCs w:val="28"/>
        </w:rPr>
        <w:t>c</w:t>
      </w:r>
      <w:r w:rsidRPr="00B23226">
        <w:rPr>
          <w:spacing w:val="-1"/>
          <w:sz w:val="28"/>
          <w:szCs w:val="28"/>
        </w:rPr>
        <w:t>h</w:t>
      </w:r>
      <w:r w:rsidRPr="00B23226">
        <w:rPr>
          <w:spacing w:val="1"/>
          <w:sz w:val="28"/>
          <w:szCs w:val="28"/>
        </w:rPr>
        <w:t>í</w:t>
      </w:r>
      <w:r w:rsidRPr="00B23226">
        <w:rPr>
          <w:spacing w:val="-1"/>
          <w:sz w:val="28"/>
          <w:szCs w:val="28"/>
        </w:rPr>
        <w:t>n</w:t>
      </w:r>
      <w:r w:rsidRPr="00B23226">
        <w:rPr>
          <w:sz w:val="28"/>
          <w:szCs w:val="28"/>
        </w:rPr>
        <w:t>h</w:t>
      </w:r>
      <w:r w:rsidRPr="00B23226">
        <w:rPr>
          <w:spacing w:val="4"/>
          <w:sz w:val="28"/>
          <w:szCs w:val="28"/>
        </w:rPr>
        <w:t xml:space="preserve"> </w:t>
      </w:r>
      <w:r w:rsidRPr="00B23226">
        <w:rPr>
          <w:sz w:val="28"/>
          <w:szCs w:val="28"/>
        </w:rPr>
        <w:t>Ban</w:t>
      </w:r>
      <w:r w:rsidRPr="00B23226">
        <w:rPr>
          <w:spacing w:val="4"/>
          <w:sz w:val="28"/>
          <w:szCs w:val="28"/>
        </w:rPr>
        <w:t xml:space="preserve"> </w:t>
      </w:r>
      <w:r w:rsidRPr="00B23226">
        <w:rPr>
          <w:spacing w:val="-1"/>
          <w:sz w:val="28"/>
          <w:szCs w:val="28"/>
        </w:rPr>
        <w:t>h</w:t>
      </w:r>
      <w:r w:rsidRPr="00B23226">
        <w:rPr>
          <w:sz w:val="28"/>
          <w:szCs w:val="28"/>
        </w:rPr>
        <w:t>à</w:t>
      </w:r>
      <w:r w:rsidRPr="00B23226">
        <w:rPr>
          <w:spacing w:val="-1"/>
          <w:sz w:val="28"/>
          <w:szCs w:val="28"/>
        </w:rPr>
        <w:t>n</w:t>
      </w:r>
      <w:r w:rsidRPr="00B23226">
        <w:rPr>
          <w:sz w:val="28"/>
          <w:szCs w:val="28"/>
        </w:rPr>
        <w:t>h</w:t>
      </w:r>
      <w:r w:rsidRPr="00B23226">
        <w:rPr>
          <w:spacing w:val="4"/>
          <w:sz w:val="28"/>
          <w:szCs w:val="28"/>
        </w:rPr>
        <w:t xml:space="preserve"> </w:t>
      </w:r>
      <w:r w:rsidRPr="00B23226">
        <w:rPr>
          <w:sz w:val="28"/>
          <w:szCs w:val="28"/>
        </w:rPr>
        <w:t>C</w:t>
      </w:r>
      <w:r w:rsidRPr="00B23226">
        <w:rPr>
          <w:spacing w:val="1"/>
          <w:sz w:val="28"/>
          <w:szCs w:val="28"/>
        </w:rPr>
        <w:t>h</w:t>
      </w:r>
      <w:r w:rsidRPr="00B23226">
        <w:rPr>
          <w:spacing w:val="-1"/>
          <w:sz w:val="28"/>
          <w:szCs w:val="28"/>
        </w:rPr>
        <w:t>u</w:t>
      </w:r>
      <w:r w:rsidRPr="00B23226">
        <w:rPr>
          <w:sz w:val="28"/>
          <w:szCs w:val="28"/>
        </w:rPr>
        <w:t>ẩn</w:t>
      </w:r>
      <w:r w:rsidRPr="00B23226">
        <w:rPr>
          <w:spacing w:val="5"/>
          <w:sz w:val="28"/>
          <w:szCs w:val="28"/>
        </w:rPr>
        <w:t xml:space="preserve"> </w:t>
      </w:r>
      <w:r w:rsidRPr="00B23226">
        <w:rPr>
          <w:spacing w:val="-5"/>
          <w:sz w:val="28"/>
          <w:szCs w:val="28"/>
        </w:rPr>
        <w:t>m</w:t>
      </w:r>
      <w:r w:rsidRPr="00B23226">
        <w:rPr>
          <w:spacing w:val="-1"/>
          <w:sz w:val="28"/>
          <w:szCs w:val="28"/>
        </w:rPr>
        <w:t>ự</w:t>
      </w:r>
      <w:r w:rsidRPr="00B23226">
        <w:rPr>
          <w:sz w:val="28"/>
          <w:szCs w:val="28"/>
        </w:rPr>
        <w:t xml:space="preserve">c </w:t>
      </w:r>
      <w:r w:rsidRPr="00B23226">
        <w:rPr>
          <w:spacing w:val="1"/>
          <w:sz w:val="28"/>
          <w:szCs w:val="28"/>
        </w:rPr>
        <w:lastRenderedPageBreak/>
        <w:t>th</w:t>
      </w:r>
      <w:r w:rsidRPr="00B23226">
        <w:rPr>
          <w:sz w:val="28"/>
          <w:szCs w:val="28"/>
        </w:rPr>
        <w:t xml:space="preserve">ẩm </w:t>
      </w:r>
      <w:r w:rsidRPr="00B23226">
        <w:rPr>
          <w:spacing w:val="21"/>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 xml:space="preserve">h </w:t>
      </w:r>
      <w:r w:rsidRPr="00B23226">
        <w:rPr>
          <w:spacing w:val="24"/>
          <w:sz w:val="28"/>
          <w:szCs w:val="28"/>
        </w:rPr>
        <w:t xml:space="preserve"> </w:t>
      </w:r>
      <w:r w:rsidRPr="00B23226">
        <w:rPr>
          <w:spacing w:val="1"/>
          <w:sz w:val="28"/>
          <w:szCs w:val="28"/>
        </w:rPr>
        <w:t>g</w:t>
      </w:r>
      <w:r w:rsidRPr="00B23226">
        <w:rPr>
          <w:spacing w:val="-1"/>
          <w:sz w:val="28"/>
          <w:szCs w:val="28"/>
        </w:rPr>
        <w:t>i</w:t>
      </w:r>
      <w:r w:rsidRPr="00B23226">
        <w:rPr>
          <w:sz w:val="28"/>
          <w:szCs w:val="28"/>
        </w:rPr>
        <w:t xml:space="preserve">á </w:t>
      </w:r>
      <w:r w:rsidRPr="00B23226">
        <w:rPr>
          <w:spacing w:val="25"/>
          <w:sz w:val="28"/>
          <w:szCs w:val="28"/>
        </w:rPr>
        <w:t xml:space="preserve"> </w:t>
      </w:r>
      <w:r w:rsidRPr="00B23226">
        <w:rPr>
          <w:spacing w:val="-1"/>
          <w:sz w:val="28"/>
          <w:szCs w:val="28"/>
        </w:rPr>
        <w:t>V</w:t>
      </w:r>
      <w:r w:rsidRPr="00B23226">
        <w:rPr>
          <w:spacing w:val="1"/>
          <w:sz w:val="28"/>
          <w:szCs w:val="28"/>
        </w:rPr>
        <w:t>i</w:t>
      </w:r>
      <w:r w:rsidRPr="00B23226">
        <w:rPr>
          <w:spacing w:val="-2"/>
          <w:sz w:val="28"/>
          <w:szCs w:val="28"/>
        </w:rPr>
        <w:t>ệ</w:t>
      </w:r>
      <w:r w:rsidRPr="00B23226">
        <w:rPr>
          <w:sz w:val="28"/>
          <w:szCs w:val="28"/>
        </w:rPr>
        <w:t xml:space="preserve">t </w:t>
      </w:r>
      <w:r w:rsidRPr="00B23226">
        <w:rPr>
          <w:spacing w:val="24"/>
          <w:sz w:val="28"/>
          <w:szCs w:val="28"/>
        </w:rPr>
        <w:t xml:space="preserve"> </w:t>
      </w:r>
      <w:r w:rsidRPr="00B23226">
        <w:rPr>
          <w:spacing w:val="-1"/>
          <w:sz w:val="28"/>
          <w:szCs w:val="28"/>
        </w:rPr>
        <w:t>N</w:t>
      </w:r>
      <w:r w:rsidRPr="00B23226">
        <w:rPr>
          <w:spacing w:val="2"/>
          <w:sz w:val="28"/>
          <w:szCs w:val="28"/>
        </w:rPr>
        <w:t>a</w:t>
      </w:r>
      <w:r w:rsidRPr="00B23226">
        <w:rPr>
          <w:sz w:val="28"/>
          <w:szCs w:val="28"/>
        </w:rPr>
        <w:t xml:space="preserve">m </w:t>
      </w:r>
      <w:r w:rsidRPr="00B23226">
        <w:rPr>
          <w:spacing w:val="21"/>
          <w:sz w:val="28"/>
          <w:szCs w:val="28"/>
        </w:rPr>
        <w:t xml:space="preserve"> </w:t>
      </w:r>
      <w:r w:rsidRPr="00B23226">
        <w:rPr>
          <w:spacing w:val="1"/>
          <w:sz w:val="28"/>
          <w:szCs w:val="28"/>
        </w:rPr>
        <w:t>v</w:t>
      </w:r>
      <w:r w:rsidRPr="00B23226">
        <w:rPr>
          <w:sz w:val="28"/>
          <w:szCs w:val="28"/>
        </w:rPr>
        <w:t xml:space="preserve">ề </w:t>
      </w:r>
      <w:r w:rsidRPr="00B23226">
        <w:rPr>
          <w:spacing w:val="25"/>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21"/>
          <w:sz w:val="28"/>
          <w:szCs w:val="28"/>
        </w:rPr>
        <w:t xml:space="preserve"> </w:t>
      </w:r>
      <w:r w:rsidRPr="00B23226">
        <w:rPr>
          <w:spacing w:val="1"/>
          <w:sz w:val="28"/>
          <w:szCs w:val="28"/>
        </w:rPr>
        <w:t>địn</w:t>
      </w:r>
      <w:r w:rsidRPr="00B23226">
        <w:rPr>
          <w:sz w:val="28"/>
          <w:szCs w:val="28"/>
        </w:rPr>
        <w:t xml:space="preserve">h </w:t>
      </w:r>
      <w:r w:rsidRPr="00B23226">
        <w:rPr>
          <w:spacing w:val="24"/>
          <w:sz w:val="28"/>
          <w:szCs w:val="28"/>
        </w:rPr>
        <w:t xml:space="preserve"> </w:t>
      </w:r>
      <w:r w:rsidRPr="00B23226">
        <w:rPr>
          <w:spacing w:val="1"/>
          <w:sz w:val="28"/>
          <w:szCs w:val="28"/>
        </w:rPr>
        <w:t>g</w:t>
      </w:r>
      <w:r w:rsidRPr="00B23226">
        <w:rPr>
          <w:spacing w:val="-1"/>
          <w:sz w:val="28"/>
          <w:szCs w:val="28"/>
        </w:rPr>
        <w:t>i</w:t>
      </w:r>
      <w:r w:rsidRPr="00B23226">
        <w:rPr>
          <w:sz w:val="28"/>
          <w:szCs w:val="28"/>
        </w:rPr>
        <w:t xml:space="preserve">á </w:t>
      </w:r>
      <w:r w:rsidRPr="00B23226">
        <w:rPr>
          <w:spacing w:val="25"/>
          <w:sz w:val="28"/>
          <w:szCs w:val="28"/>
        </w:rPr>
        <w:t xml:space="preserve"> </w:t>
      </w:r>
      <w:r w:rsidRPr="00B23226">
        <w:rPr>
          <w:spacing w:val="-1"/>
          <w:sz w:val="28"/>
          <w:szCs w:val="28"/>
        </w:rPr>
        <w:t>d</w:t>
      </w:r>
      <w:r w:rsidRPr="00B23226">
        <w:rPr>
          <w:spacing w:val="1"/>
          <w:sz w:val="28"/>
          <w:szCs w:val="28"/>
        </w:rPr>
        <w:t>o</w:t>
      </w:r>
      <w:r w:rsidRPr="00B23226">
        <w:rPr>
          <w:spacing w:val="-2"/>
          <w:sz w:val="28"/>
          <w:szCs w:val="28"/>
        </w:rPr>
        <w:t>a</w:t>
      </w:r>
      <w:r w:rsidRPr="00B23226">
        <w:rPr>
          <w:spacing w:val="1"/>
          <w:sz w:val="28"/>
          <w:szCs w:val="28"/>
        </w:rPr>
        <w:t>n</w:t>
      </w:r>
      <w:r w:rsidRPr="00B23226">
        <w:rPr>
          <w:sz w:val="28"/>
          <w:szCs w:val="28"/>
        </w:rPr>
        <w:t xml:space="preserve">h </w:t>
      </w:r>
      <w:r w:rsidRPr="00B23226">
        <w:rPr>
          <w:spacing w:val="24"/>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pacing w:val="1"/>
          <w:sz w:val="28"/>
          <w:szCs w:val="28"/>
        </w:rPr>
        <w:t>p</w:t>
      </w:r>
      <w:r w:rsidRPr="00B23226">
        <w:rPr>
          <w:sz w:val="28"/>
          <w:szCs w:val="28"/>
        </w:rPr>
        <w:t xml:space="preserve">; </w:t>
      </w:r>
      <w:r w:rsidRPr="00B23226">
        <w:rPr>
          <w:spacing w:val="26"/>
          <w:sz w:val="28"/>
          <w:szCs w:val="28"/>
        </w:rPr>
        <w:t xml:space="preserve"> </w:t>
      </w:r>
      <w:r w:rsidRPr="00B23226">
        <w:rPr>
          <w:spacing w:val="-4"/>
          <w:sz w:val="28"/>
          <w:szCs w:val="28"/>
        </w:rPr>
        <w:t>T</w:t>
      </w:r>
      <w:r w:rsidRPr="00B23226">
        <w:rPr>
          <w:spacing w:val="1"/>
          <w:sz w:val="28"/>
          <w:szCs w:val="28"/>
        </w:rPr>
        <w:t>h</w:t>
      </w:r>
      <w:r w:rsidRPr="00B23226">
        <w:rPr>
          <w:spacing w:val="-1"/>
          <w:sz w:val="28"/>
          <w:szCs w:val="28"/>
        </w:rPr>
        <w:t>ôn</w:t>
      </w:r>
      <w:r w:rsidRPr="00B23226">
        <w:rPr>
          <w:sz w:val="28"/>
          <w:szCs w:val="28"/>
        </w:rPr>
        <w:t xml:space="preserve">g </w:t>
      </w:r>
      <w:r w:rsidRPr="00B23226">
        <w:rPr>
          <w:spacing w:val="26"/>
          <w:sz w:val="28"/>
          <w:szCs w:val="28"/>
        </w:rPr>
        <w:t xml:space="preserve"> </w:t>
      </w:r>
      <w:r w:rsidRPr="00B23226">
        <w:rPr>
          <w:spacing w:val="1"/>
          <w:sz w:val="28"/>
          <w:szCs w:val="28"/>
        </w:rPr>
        <w:t>t</w:t>
      </w:r>
      <w:r w:rsidRPr="00B23226">
        <w:rPr>
          <w:sz w:val="28"/>
          <w:szCs w:val="28"/>
        </w:rPr>
        <w:t xml:space="preserve">ư </w:t>
      </w:r>
      <w:r w:rsidRPr="00B23226">
        <w:rPr>
          <w:spacing w:val="24"/>
          <w:sz w:val="28"/>
          <w:szCs w:val="28"/>
        </w:rPr>
        <w:t xml:space="preserve"> </w:t>
      </w:r>
      <w:r w:rsidRPr="00B23226">
        <w:rPr>
          <w:spacing w:val="-1"/>
          <w:sz w:val="28"/>
          <w:szCs w:val="28"/>
        </w:rPr>
        <w:t>s</w:t>
      </w:r>
      <w:r w:rsidRPr="00B23226">
        <w:rPr>
          <w:sz w:val="28"/>
          <w:szCs w:val="28"/>
        </w:rPr>
        <w:t>ố</w:t>
      </w:r>
      <w:r w:rsidR="00B23226">
        <w:rPr>
          <w:sz w:val="28"/>
          <w:szCs w:val="28"/>
        </w:rPr>
        <w:t xml:space="preserve"> </w:t>
      </w:r>
      <w:r w:rsidRPr="00B23226">
        <w:rPr>
          <w:spacing w:val="1"/>
          <w:sz w:val="28"/>
          <w:szCs w:val="28"/>
        </w:rPr>
        <w:t>3</w:t>
      </w:r>
      <w:r w:rsidRPr="00B23226">
        <w:rPr>
          <w:spacing w:val="-1"/>
          <w:sz w:val="28"/>
          <w:szCs w:val="28"/>
        </w:rPr>
        <w:t>9/</w:t>
      </w:r>
      <w:r w:rsidRPr="00B23226">
        <w:rPr>
          <w:spacing w:val="1"/>
          <w:sz w:val="28"/>
          <w:szCs w:val="28"/>
        </w:rPr>
        <w:t>2</w:t>
      </w:r>
      <w:r w:rsidRPr="00B23226">
        <w:rPr>
          <w:spacing w:val="-1"/>
          <w:sz w:val="28"/>
          <w:szCs w:val="28"/>
        </w:rPr>
        <w:t>02</w:t>
      </w:r>
      <w:r w:rsidRPr="00B23226">
        <w:rPr>
          <w:spacing w:val="1"/>
          <w:sz w:val="28"/>
          <w:szCs w:val="28"/>
        </w:rPr>
        <w:t>4/</w:t>
      </w:r>
      <w:r w:rsidRPr="00B23226">
        <w:rPr>
          <w:spacing w:val="-1"/>
          <w:sz w:val="28"/>
          <w:szCs w:val="28"/>
        </w:rPr>
        <w:t>T</w:t>
      </w:r>
      <w:r w:rsidRPr="00B23226">
        <w:rPr>
          <w:sz w:val="28"/>
          <w:szCs w:val="28"/>
        </w:rPr>
        <w:t>T-B</w:t>
      </w:r>
      <w:r w:rsidRPr="00B23226">
        <w:rPr>
          <w:spacing w:val="-1"/>
          <w:sz w:val="28"/>
          <w:szCs w:val="28"/>
        </w:rPr>
        <w:t>T</w:t>
      </w:r>
      <w:r w:rsidRPr="00B23226">
        <w:rPr>
          <w:sz w:val="28"/>
          <w:szCs w:val="28"/>
        </w:rPr>
        <w:t>C ng</w:t>
      </w:r>
      <w:r w:rsidRPr="00B23226">
        <w:rPr>
          <w:spacing w:val="-3"/>
          <w:sz w:val="28"/>
          <w:szCs w:val="28"/>
        </w:rPr>
        <w:t>à</w:t>
      </w:r>
      <w:r w:rsidRPr="00B23226">
        <w:rPr>
          <w:sz w:val="28"/>
          <w:szCs w:val="28"/>
        </w:rPr>
        <w:t>y</w:t>
      </w:r>
      <w:r w:rsidRPr="00B23226">
        <w:rPr>
          <w:spacing w:val="-2"/>
          <w:sz w:val="28"/>
          <w:szCs w:val="28"/>
        </w:rPr>
        <w:t xml:space="preserve"> </w:t>
      </w:r>
      <w:r w:rsidRPr="00B23226">
        <w:rPr>
          <w:spacing w:val="1"/>
          <w:sz w:val="28"/>
          <w:szCs w:val="28"/>
        </w:rPr>
        <w:t>16</w:t>
      </w:r>
      <w:r w:rsidRPr="00B23226">
        <w:rPr>
          <w:spacing w:val="-1"/>
          <w:sz w:val="28"/>
          <w:szCs w:val="28"/>
        </w:rPr>
        <w:t>/</w:t>
      </w:r>
      <w:r w:rsidRPr="00B23226">
        <w:rPr>
          <w:spacing w:val="1"/>
          <w:sz w:val="28"/>
          <w:szCs w:val="28"/>
        </w:rPr>
        <w:t>5</w:t>
      </w:r>
      <w:r w:rsidRPr="00B23226">
        <w:rPr>
          <w:spacing w:val="-1"/>
          <w:sz w:val="28"/>
          <w:szCs w:val="28"/>
        </w:rPr>
        <w:t>/</w:t>
      </w:r>
      <w:r w:rsidRPr="00B23226">
        <w:rPr>
          <w:spacing w:val="1"/>
          <w:sz w:val="28"/>
          <w:szCs w:val="28"/>
        </w:rPr>
        <w:t>2</w:t>
      </w:r>
      <w:r w:rsidRPr="00B23226">
        <w:rPr>
          <w:spacing w:val="-1"/>
          <w:sz w:val="28"/>
          <w:szCs w:val="28"/>
        </w:rPr>
        <w:t>02</w:t>
      </w:r>
      <w:r w:rsidRPr="00B23226">
        <w:rPr>
          <w:sz w:val="28"/>
          <w:szCs w:val="28"/>
        </w:rPr>
        <w:t>4</w:t>
      </w:r>
      <w:r w:rsidRPr="00B23226">
        <w:rPr>
          <w:spacing w:val="2"/>
          <w:sz w:val="28"/>
          <w:szCs w:val="28"/>
        </w:rPr>
        <w:t xml:space="preserve"> </w:t>
      </w:r>
      <w:r w:rsidRPr="00B23226">
        <w:rPr>
          <w:spacing w:val="-1"/>
          <w:sz w:val="28"/>
          <w:szCs w:val="28"/>
        </w:rPr>
        <w:t>Q</w:t>
      </w:r>
      <w:r w:rsidRPr="00B23226">
        <w:rPr>
          <w:spacing w:val="1"/>
          <w:sz w:val="28"/>
          <w:szCs w:val="28"/>
        </w:rPr>
        <w:t>u</w:t>
      </w:r>
      <w:r w:rsidRPr="00B23226">
        <w:rPr>
          <w:sz w:val="28"/>
          <w:szCs w:val="28"/>
        </w:rPr>
        <w:t>y</w:t>
      </w:r>
      <w:r w:rsidRPr="00B23226">
        <w:rPr>
          <w:spacing w:val="-2"/>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 xml:space="preserve">về </w:t>
      </w:r>
      <w:r w:rsidRPr="00B23226">
        <w:rPr>
          <w:spacing w:val="1"/>
          <w:sz w:val="28"/>
          <w:szCs w:val="28"/>
        </w:rPr>
        <w:t>đ</w:t>
      </w:r>
      <w:r w:rsidRPr="00B23226">
        <w:rPr>
          <w:spacing w:val="-2"/>
          <w:sz w:val="28"/>
          <w:szCs w:val="28"/>
        </w:rPr>
        <w:t>à</w:t>
      </w:r>
      <w:r w:rsidRPr="00B23226">
        <w:rPr>
          <w:sz w:val="28"/>
          <w:szCs w:val="28"/>
        </w:rPr>
        <w:t>o</w:t>
      </w:r>
      <w:r w:rsidRPr="00B23226">
        <w:rPr>
          <w:spacing w:val="1"/>
          <w:sz w:val="28"/>
          <w:szCs w:val="28"/>
        </w:rPr>
        <w:t xml:space="preserve"> </w:t>
      </w:r>
      <w:r w:rsidRPr="00B23226">
        <w:rPr>
          <w:sz w:val="28"/>
          <w:szCs w:val="28"/>
        </w:rPr>
        <w:t>tạ</w:t>
      </w:r>
      <w:r w:rsidRPr="00B23226">
        <w:rPr>
          <w:spacing w:val="2"/>
          <w:sz w:val="28"/>
          <w:szCs w:val="28"/>
        </w:rPr>
        <w:t>o</w:t>
      </w:r>
      <w:r w:rsidRPr="00B23226">
        <w:rPr>
          <w:sz w:val="28"/>
          <w:szCs w:val="28"/>
        </w:rPr>
        <w:t>,</w:t>
      </w:r>
      <w:r w:rsidRPr="00B23226">
        <w:rPr>
          <w:spacing w:val="-1"/>
          <w:sz w:val="28"/>
          <w:szCs w:val="28"/>
        </w:rPr>
        <w:t xml:space="preserve"> b</w:t>
      </w:r>
      <w:r w:rsidRPr="00B23226">
        <w:rPr>
          <w:spacing w:val="1"/>
          <w:sz w:val="28"/>
          <w:szCs w:val="28"/>
        </w:rPr>
        <w:t>ồ</w:t>
      </w:r>
      <w:r w:rsidRPr="00B23226">
        <w:rPr>
          <w:sz w:val="28"/>
          <w:szCs w:val="28"/>
        </w:rPr>
        <w:t xml:space="preserve">i </w:t>
      </w:r>
      <w:r w:rsidRPr="00B23226">
        <w:rPr>
          <w:spacing w:val="1"/>
          <w:sz w:val="28"/>
          <w:szCs w:val="28"/>
        </w:rPr>
        <w:t>d</w:t>
      </w:r>
      <w:r w:rsidRPr="00B23226">
        <w:rPr>
          <w:spacing w:val="-1"/>
          <w:sz w:val="28"/>
          <w:szCs w:val="28"/>
        </w:rPr>
        <w:t>ư</w:t>
      </w:r>
      <w:r w:rsidRPr="00B23226">
        <w:rPr>
          <w:spacing w:val="-2"/>
          <w:sz w:val="28"/>
          <w:szCs w:val="28"/>
        </w:rPr>
        <w:t>ỡ</w:t>
      </w:r>
      <w:r w:rsidRPr="00B23226">
        <w:rPr>
          <w:spacing w:val="1"/>
          <w:sz w:val="28"/>
          <w:szCs w:val="28"/>
        </w:rPr>
        <w:t>ng</w:t>
      </w:r>
      <w:r w:rsidRPr="00B23226">
        <w:rPr>
          <w:sz w:val="28"/>
          <w:szCs w:val="28"/>
        </w:rPr>
        <w:t>,</w:t>
      </w:r>
      <w:r w:rsidRPr="00B23226">
        <w:rPr>
          <w:spacing w:val="-1"/>
          <w:sz w:val="28"/>
          <w:szCs w:val="28"/>
        </w:rPr>
        <w:t xml:space="preserve"> </w:t>
      </w:r>
      <w:r w:rsidRPr="00B23226">
        <w:rPr>
          <w:sz w:val="28"/>
          <w:szCs w:val="28"/>
        </w:rPr>
        <w:t>c</w:t>
      </w:r>
      <w:r w:rsidRPr="00B23226">
        <w:rPr>
          <w:spacing w:val="-2"/>
          <w:sz w:val="28"/>
          <w:szCs w:val="28"/>
        </w:rPr>
        <w:t>ậ</w:t>
      </w:r>
      <w:r w:rsidRPr="00B23226">
        <w:rPr>
          <w:sz w:val="28"/>
          <w:szCs w:val="28"/>
        </w:rPr>
        <w:t>p</w:t>
      </w:r>
      <w:r w:rsidRPr="00B23226">
        <w:rPr>
          <w:spacing w:val="2"/>
          <w:sz w:val="28"/>
          <w:szCs w:val="28"/>
        </w:rPr>
        <w:t xml:space="preserve"> </w:t>
      </w:r>
      <w:r w:rsidRPr="00B23226">
        <w:rPr>
          <w:spacing w:val="-1"/>
          <w:sz w:val="28"/>
          <w:szCs w:val="28"/>
        </w:rPr>
        <w:t>n</w:t>
      </w:r>
      <w:r w:rsidRPr="00B23226">
        <w:rPr>
          <w:spacing w:val="1"/>
          <w:sz w:val="28"/>
          <w:szCs w:val="28"/>
        </w:rPr>
        <w:t>h</w:t>
      </w:r>
      <w:r w:rsidRPr="00B23226">
        <w:rPr>
          <w:spacing w:val="-2"/>
          <w:sz w:val="28"/>
          <w:szCs w:val="28"/>
        </w:rPr>
        <w:t>ậ</w:t>
      </w:r>
      <w:r w:rsidRPr="00B23226">
        <w:rPr>
          <w:sz w:val="28"/>
          <w:szCs w:val="28"/>
        </w:rPr>
        <w:t>t</w:t>
      </w:r>
      <w:r w:rsidRPr="00B23226">
        <w:rPr>
          <w:spacing w:val="1"/>
          <w:sz w:val="28"/>
          <w:szCs w:val="28"/>
        </w:rPr>
        <w:t xml:space="preserve"> </w:t>
      </w:r>
      <w:r w:rsidRPr="00B23226">
        <w:rPr>
          <w:sz w:val="28"/>
          <w:szCs w:val="28"/>
        </w:rPr>
        <w:t>ki</w:t>
      </w:r>
      <w:r w:rsidRPr="00B23226">
        <w:rPr>
          <w:spacing w:val="-3"/>
          <w:sz w:val="28"/>
          <w:szCs w:val="28"/>
        </w:rPr>
        <w:t>ế</w:t>
      </w:r>
      <w:r w:rsidRPr="00B23226">
        <w:rPr>
          <w:sz w:val="28"/>
          <w:szCs w:val="28"/>
        </w:rPr>
        <w:t xml:space="preserve">n </w:t>
      </w:r>
      <w:r w:rsidRPr="00B23226">
        <w:rPr>
          <w:spacing w:val="1"/>
          <w:sz w:val="28"/>
          <w:szCs w:val="28"/>
        </w:rPr>
        <w:t>th</w:t>
      </w:r>
      <w:r w:rsidRPr="00B23226">
        <w:rPr>
          <w:spacing w:val="-1"/>
          <w:sz w:val="28"/>
          <w:szCs w:val="28"/>
        </w:rPr>
        <w:t>ứ</w:t>
      </w:r>
      <w:r w:rsidRPr="00B23226">
        <w:rPr>
          <w:sz w:val="28"/>
          <w:szCs w:val="28"/>
        </w:rPr>
        <w:t>c</w:t>
      </w:r>
      <w:r w:rsidRPr="00B23226">
        <w:rPr>
          <w:spacing w:val="-3"/>
          <w:sz w:val="28"/>
          <w:szCs w:val="28"/>
        </w:rPr>
        <w:t xml:space="preserve"> </w:t>
      </w:r>
      <w:r w:rsidRPr="00B23226">
        <w:rPr>
          <w:spacing w:val="1"/>
          <w:sz w:val="28"/>
          <w:szCs w:val="28"/>
        </w:rPr>
        <w:t>v</w:t>
      </w:r>
      <w:r w:rsidRPr="00B23226">
        <w:rPr>
          <w:sz w:val="28"/>
          <w:szCs w:val="28"/>
        </w:rPr>
        <w:t>à</w:t>
      </w:r>
      <w:r w:rsidRPr="00B23226">
        <w:rPr>
          <w:spacing w:val="1"/>
          <w:sz w:val="28"/>
          <w:szCs w:val="28"/>
        </w:rPr>
        <w:t xml:space="preserve"> </w:t>
      </w:r>
      <w:r w:rsidRPr="00B23226">
        <w:rPr>
          <w:sz w:val="28"/>
          <w:szCs w:val="28"/>
        </w:rPr>
        <w:t>c</w:t>
      </w:r>
      <w:r w:rsidRPr="00B23226">
        <w:rPr>
          <w:spacing w:val="-2"/>
          <w:sz w:val="28"/>
          <w:szCs w:val="28"/>
        </w:rPr>
        <w:t>ấ</w:t>
      </w:r>
      <w:r w:rsidRPr="00B23226">
        <w:rPr>
          <w:sz w:val="28"/>
          <w:szCs w:val="28"/>
        </w:rPr>
        <w:t>p</w:t>
      </w:r>
      <w:r w:rsidRPr="00B23226">
        <w:rPr>
          <w:spacing w:val="1"/>
          <w:sz w:val="28"/>
          <w:szCs w:val="28"/>
        </w:rPr>
        <w:t xml:space="preserve"> </w:t>
      </w:r>
      <w:r w:rsidRPr="00B23226">
        <w:rPr>
          <w:spacing w:val="-3"/>
          <w:sz w:val="28"/>
          <w:szCs w:val="28"/>
        </w:rPr>
        <w:t>C</w:t>
      </w:r>
      <w:r w:rsidRPr="00B23226">
        <w:rPr>
          <w:spacing w:val="1"/>
          <w:sz w:val="28"/>
          <w:szCs w:val="28"/>
        </w:rPr>
        <w:t>h</w:t>
      </w:r>
      <w:r w:rsidRPr="00B23226">
        <w:rPr>
          <w:spacing w:val="-1"/>
          <w:sz w:val="28"/>
          <w:szCs w:val="28"/>
        </w:rPr>
        <w:t>ứn</w:t>
      </w:r>
      <w:r w:rsidRPr="00B23226">
        <w:rPr>
          <w:sz w:val="28"/>
          <w:szCs w:val="28"/>
        </w:rPr>
        <w:t>g</w:t>
      </w:r>
      <w:r w:rsidRPr="00B23226">
        <w:rPr>
          <w:spacing w:val="1"/>
          <w:sz w:val="28"/>
          <w:szCs w:val="28"/>
        </w:rPr>
        <w:t xml:space="preserve"> </w:t>
      </w:r>
      <w:r w:rsidRPr="00B23226">
        <w:rPr>
          <w:sz w:val="28"/>
          <w:szCs w:val="28"/>
        </w:rPr>
        <w:t>c</w:t>
      </w:r>
      <w:r w:rsidRPr="00B23226">
        <w:rPr>
          <w:spacing w:val="-2"/>
          <w:sz w:val="28"/>
          <w:szCs w:val="28"/>
        </w:rPr>
        <w:t>h</w:t>
      </w:r>
      <w:r w:rsidRPr="00B23226">
        <w:rPr>
          <w:sz w:val="28"/>
          <w:szCs w:val="28"/>
        </w:rPr>
        <w:t>ỉ</w:t>
      </w:r>
      <w:r w:rsidRPr="00B23226">
        <w:rPr>
          <w:spacing w:val="1"/>
          <w:sz w:val="28"/>
          <w:szCs w:val="28"/>
        </w:rPr>
        <w:t xml:space="preserve"> </w:t>
      </w:r>
      <w:r w:rsidRPr="00B23226">
        <w:rPr>
          <w:spacing w:val="-2"/>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p</w:t>
      </w:r>
      <w:r w:rsidRPr="00B23226">
        <w:rPr>
          <w:spacing w:val="1"/>
          <w:sz w:val="28"/>
          <w:szCs w:val="28"/>
        </w:rPr>
        <w:t xml:space="preserve"> </w:t>
      </w:r>
      <w:r w:rsidRPr="00B23226">
        <w:rPr>
          <w:spacing w:val="-2"/>
          <w:sz w:val="28"/>
          <w:szCs w:val="28"/>
        </w:rPr>
        <w:t>v</w:t>
      </w:r>
      <w:r w:rsidRPr="00B23226">
        <w:rPr>
          <w:sz w:val="28"/>
          <w:szCs w:val="28"/>
        </w:rPr>
        <w:t>ụ</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6"/>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pacing w:val="-2"/>
          <w:sz w:val="28"/>
          <w:szCs w:val="28"/>
        </w:rPr>
        <w:t>á</w:t>
      </w:r>
      <w:r w:rsidRPr="00B23226">
        <w:rPr>
          <w:sz w:val="28"/>
          <w:szCs w:val="28"/>
        </w:rPr>
        <w:t>;</w:t>
      </w:r>
    </w:p>
    <w:p w14:paraId="0ECEF124" w14:textId="11B96FAE" w:rsidR="0053379A" w:rsidRPr="00B23226" w:rsidRDefault="000966BE" w:rsidP="00B23226">
      <w:pPr>
        <w:spacing w:before="120"/>
        <w:ind w:firstLine="720"/>
        <w:jc w:val="both"/>
        <w:rPr>
          <w:sz w:val="28"/>
          <w:szCs w:val="28"/>
        </w:rPr>
      </w:pPr>
      <w:r w:rsidRPr="00B23226">
        <w:rPr>
          <w:spacing w:val="1"/>
          <w:sz w:val="28"/>
          <w:szCs w:val="28"/>
        </w:rPr>
        <w:t>d</w:t>
      </w:r>
      <w:r w:rsidRPr="00B23226">
        <w:rPr>
          <w:sz w:val="28"/>
          <w:szCs w:val="28"/>
        </w:rPr>
        <w:t>)</w:t>
      </w:r>
      <w:r w:rsidRPr="00B23226">
        <w:rPr>
          <w:spacing w:val="16"/>
          <w:sz w:val="28"/>
          <w:szCs w:val="28"/>
        </w:rPr>
        <w:t xml:space="preserve"> </w:t>
      </w:r>
      <w:r w:rsidRPr="00B23226">
        <w:rPr>
          <w:spacing w:val="-1"/>
          <w:sz w:val="28"/>
          <w:szCs w:val="28"/>
        </w:rPr>
        <w:t>T</w:t>
      </w:r>
      <w:r w:rsidRPr="00B23226">
        <w:rPr>
          <w:spacing w:val="1"/>
          <w:sz w:val="28"/>
          <w:szCs w:val="28"/>
        </w:rPr>
        <w:t>h</w:t>
      </w:r>
      <w:r w:rsidRPr="00B23226">
        <w:rPr>
          <w:sz w:val="28"/>
          <w:szCs w:val="28"/>
        </w:rPr>
        <w:t>ẩm</w:t>
      </w:r>
      <w:r w:rsidRPr="00B23226">
        <w:rPr>
          <w:spacing w:val="11"/>
          <w:sz w:val="28"/>
          <w:szCs w:val="28"/>
        </w:rPr>
        <w:t xml:space="preserve"> </w:t>
      </w:r>
      <w:r w:rsidRPr="00B23226">
        <w:rPr>
          <w:spacing w:val="1"/>
          <w:sz w:val="28"/>
          <w:szCs w:val="28"/>
        </w:rPr>
        <w:t>đị</w:t>
      </w:r>
      <w:r w:rsidRPr="00B23226">
        <w:rPr>
          <w:spacing w:val="-1"/>
          <w:sz w:val="28"/>
          <w:szCs w:val="28"/>
        </w:rPr>
        <w:t>n</w:t>
      </w:r>
      <w:r w:rsidRPr="00B23226">
        <w:rPr>
          <w:sz w:val="28"/>
          <w:szCs w:val="28"/>
        </w:rPr>
        <w:t>h</w:t>
      </w:r>
      <w:r w:rsidRPr="00B23226">
        <w:rPr>
          <w:spacing w:val="17"/>
          <w:sz w:val="28"/>
          <w:szCs w:val="28"/>
        </w:rPr>
        <w:t xml:space="preserve"> </w:t>
      </w:r>
      <w:r w:rsidRPr="00B23226">
        <w:rPr>
          <w:spacing w:val="-1"/>
          <w:sz w:val="28"/>
          <w:szCs w:val="28"/>
        </w:rPr>
        <w:t>v</w:t>
      </w:r>
      <w:r w:rsidRPr="00B23226">
        <w:rPr>
          <w:spacing w:val="1"/>
          <w:sz w:val="28"/>
          <w:szCs w:val="28"/>
        </w:rPr>
        <w:t>i</w:t>
      </w:r>
      <w:r w:rsidRPr="00B23226">
        <w:rPr>
          <w:spacing w:val="-2"/>
          <w:sz w:val="28"/>
          <w:szCs w:val="28"/>
        </w:rPr>
        <w:t>ê</w:t>
      </w:r>
      <w:r w:rsidRPr="00B23226">
        <w:rPr>
          <w:sz w:val="28"/>
          <w:szCs w:val="28"/>
        </w:rPr>
        <w:t>n</w:t>
      </w:r>
      <w:r w:rsidRPr="00B23226">
        <w:rPr>
          <w:spacing w:val="17"/>
          <w:sz w:val="28"/>
          <w:szCs w:val="28"/>
        </w:rPr>
        <w:t xml:space="preserve"> </w:t>
      </w:r>
      <w:r w:rsidRPr="00B23226">
        <w:rPr>
          <w:spacing w:val="-1"/>
          <w:sz w:val="28"/>
          <w:szCs w:val="28"/>
        </w:rPr>
        <w:t>đ</w:t>
      </w:r>
      <w:r w:rsidRPr="00B23226">
        <w:rPr>
          <w:sz w:val="28"/>
          <w:szCs w:val="28"/>
        </w:rPr>
        <w:t>áp</w:t>
      </w:r>
      <w:r w:rsidRPr="00B23226">
        <w:rPr>
          <w:spacing w:val="17"/>
          <w:sz w:val="28"/>
          <w:szCs w:val="28"/>
        </w:rPr>
        <w:t xml:space="preserve"> </w:t>
      </w:r>
      <w:r w:rsidRPr="00B23226">
        <w:rPr>
          <w:spacing w:val="-1"/>
          <w:sz w:val="28"/>
          <w:szCs w:val="28"/>
        </w:rPr>
        <w:t>ứn</w:t>
      </w:r>
      <w:r w:rsidRPr="00B23226">
        <w:rPr>
          <w:sz w:val="28"/>
          <w:szCs w:val="28"/>
        </w:rPr>
        <w:t>g</w:t>
      </w:r>
      <w:r w:rsidRPr="00B23226">
        <w:rPr>
          <w:spacing w:val="17"/>
          <w:sz w:val="28"/>
          <w:szCs w:val="28"/>
        </w:rPr>
        <w:t xml:space="preserve"> </w:t>
      </w:r>
      <w:r w:rsidRPr="00B23226">
        <w:rPr>
          <w:spacing w:val="1"/>
          <w:sz w:val="28"/>
          <w:szCs w:val="28"/>
        </w:rPr>
        <w:t>đ</w:t>
      </w:r>
      <w:r w:rsidRPr="00B23226">
        <w:rPr>
          <w:sz w:val="28"/>
          <w:szCs w:val="28"/>
        </w:rPr>
        <w:t>ầy</w:t>
      </w:r>
      <w:r w:rsidRPr="00B23226">
        <w:rPr>
          <w:spacing w:val="13"/>
          <w:sz w:val="28"/>
          <w:szCs w:val="28"/>
        </w:rPr>
        <w:t xml:space="preserve"> </w:t>
      </w:r>
      <w:r w:rsidRPr="00B23226">
        <w:rPr>
          <w:spacing w:val="1"/>
          <w:sz w:val="28"/>
          <w:szCs w:val="28"/>
        </w:rPr>
        <w:t>đ</w:t>
      </w:r>
      <w:r w:rsidRPr="00B23226">
        <w:rPr>
          <w:sz w:val="28"/>
          <w:szCs w:val="28"/>
        </w:rPr>
        <w:t>ủ</w:t>
      </w:r>
      <w:r w:rsidRPr="00B23226">
        <w:rPr>
          <w:spacing w:val="15"/>
          <w:sz w:val="28"/>
          <w:szCs w:val="28"/>
        </w:rPr>
        <w:t xml:space="preserve"> </w:t>
      </w:r>
      <w:r w:rsidRPr="00B23226">
        <w:rPr>
          <w:spacing w:val="1"/>
          <w:sz w:val="28"/>
          <w:szCs w:val="28"/>
        </w:rPr>
        <w:t>ti</w:t>
      </w:r>
      <w:r w:rsidRPr="00B23226">
        <w:rPr>
          <w:spacing w:val="-2"/>
          <w:sz w:val="28"/>
          <w:szCs w:val="28"/>
        </w:rPr>
        <w:t>ê</w:t>
      </w:r>
      <w:r w:rsidRPr="00B23226">
        <w:rPr>
          <w:sz w:val="28"/>
          <w:szCs w:val="28"/>
        </w:rPr>
        <w:t>u</w:t>
      </w:r>
      <w:r w:rsidRPr="00B23226">
        <w:rPr>
          <w:spacing w:val="17"/>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u</w:t>
      </w:r>
      <w:r w:rsidRPr="00B23226">
        <w:rPr>
          <w:sz w:val="28"/>
          <w:szCs w:val="28"/>
        </w:rPr>
        <w:t>ẩn</w:t>
      </w:r>
      <w:r w:rsidRPr="00B23226">
        <w:rPr>
          <w:spacing w:val="15"/>
          <w:sz w:val="28"/>
          <w:szCs w:val="28"/>
        </w:rPr>
        <w:t xml:space="preserve"> </w:t>
      </w:r>
      <w:r w:rsidRPr="00B23226">
        <w:rPr>
          <w:spacing w:val="1"/>
          <w:sz w:val="28"/>
          <w:szCs w:val="28"/>
        </w:rPr>
        <w:t>th</w:t>
      </w:r>
      <w:r w:rsidRPr="00B23226">
        <w:rPr>
          <w:spacing w:val="-2"/>
          <w:sz w:val="28"/>
          <w:szCs w:val="28"/>
        </w:rPr>
        <w:t>e</w:t>
      </w:r>
      <w:r w:rsidRPr="00B23226">
        <w:rPr>
          <w:sz w:val="28"/>
          <w:szCs w:val="28"/>
        </w:rPr>
        <w:t>o</w:t>
      </w:r>
      <w:r w:rsidRPr="00B23226">
        <w:rPr>
          <w:spacing w:val="15"/>
          <w:sz w:val="28"/>
          <w:szCs w:val="28"/>
        </w:rPr>
        <w:t xml:space="preserve"> </w:t>
      </w:r>
      <w:r w:rsidRPr="00B23226">
        <w:rPr>
          <w:spacing w:val="1"/>
          <w:sz w:val="28"/>
          <w:szCs w:val="28"/>
        </w:rPr>
        <w:t>qu</w:t>
      </w:r>
      <w:r w:rsidRPr="00B23226">
        <w:rPr>
          <w:sz w:val="28"/>
          <w:szCs w:val="28"/>
        </w:rPr>
        <w:t>y</w:t>
      </w:r>
      <w:r w:rsidRPr="00B23226">
        <w:rPr>
          <w:spacing w:val="13"/>
          <w:sz w:val="28"/>
          <w:szCs w:val="28"/>
        </w:rPr>
        <w:t xml:space="preserve">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5"/>
          <w:sz w:val="28"/>
          <w:szCs w:val="28"/>
        </w:rPr>
        <w:t xml:space="preserve"> </w:t>
      </w:r>
      <w:r w:rsidRPr="00B23226">
        <w:rPr>
          <w:spacing w:val="-1"/>
          <w:sz w:val="28"/>
          <w:szCs w:val="28"/>
        </w:rPr>
        <w:t>t</w:t>
      </w:r>
      <w:r w:rsidRPr="00B23226">
        <w:rPr>
          <w:sz w:val="28"/>
          <w:szCs w:val="28"/>
        </w:rPr>
        <w:t>ại</w:t>
      </w:r>
      <w:r w:rsidRPr="00B23226">
        <w:rPr>
          <w:spacing w:val="17"/>
          <w:sz w:val="28"/>
          <w:szCs w:val="28"/>
        </w:rPr>
        <w:t xml:space="preserve"> </w:t>
      </w:r>
      <w:r w:rsidRPr="00B23226">
        <w:rPr>
          <w:spacing w:val="-1"/>
          <w:sz w:val="28"/>
          <w:szCs w:val="28"/>
        </w:rPr>
        <w:t>Đ</w:t>
      </w:r>
      <w:r w:rsidRPr="00B23226">
        <w:rPr>
          <w:spacing w:val="1"/>
          <w:sz w:val="28"/>
          <w:szCs w:val="28"/>
        </w:rPr>
        <w:t>i</w:t>
      </w:r>
      <w:r w:rsidRPr="00B23226">
        <w:rPr>
          <w:spacing w:val="-2"/>
          <w:sz w:val="28"/>
          <w:szCs w:val="28"/>
        </w:rPr>
        <w:t>ề</w:t>
      </w:r>
      <w:r w:rsidRPr="00B23226">
        <w:rPr>
          <w:sz w:val="28"/>
          <w:szCs w:val="28"/>
        </w:rPr>
        <w:t>u</w:t>
      </w:r>
      <w:r w:rsidRPr="00B23226">
        <w:rPr>
          <w:spacing w:val="17"/>
          <w:sz w:val="28"/>
          <w:szCs w:val="28"/>
        </w:rPr>
        <w:t xml:space="preserve"> </w:t>
      </w:r>
      <w:r w:rsidRPr="00B23226">
        <w:rPr>
          <w:spacing w:val="-1"/>
          <w:sz w:val="28"/>
          <w:szCs w:val="28"/>
        </w:rPr>
        <w:t>4</w:t>
      </w:r>
      <w:r w:rsidRPr="00B23226">
        <w:rPr>
          <w:sz w:val="28"/>
          <w:szCs w:val="28"/>
        </w:rPr>
        <w:t>6</w:t>
      </w:r>
      <w:r w:rsidR="006330DB" w:rsidRPr="00B23226">
        <w:rPr>
          <w:sz w:val="28"/>
          <w:szCs w:val="28"/>
        </w:rPr>
        <w:t xml:space="preserve"> </w:t>
      </w:r>
      <w:r w:rsidRPr="00B23226">
        <w:rPr>
          <w:spacing w:val="-1"/>
          <w:sz w:val="28"/>
          <w:szCs w:val="28"/>
        </w:rPr>
        <w:t>L</w:t>
      </w:r>
      <w:r w:rsidRPr="00B23226">
        <w:rPr>
          <w:spacing w:val="1"/>
          <w:sz w:val="28"/>
          <w:szCs w:val="28"/>
        </w:rPr>
        <w:t>u</w:t>
      </w:r>
      <w:r w:rsidRPr="00B23226">
        <w:rPr>
          <w:sz w:val="28"/>
          <w:szCs w:val="28"/>
        </w:rPr>
        <w:t>ật</w:t>
      </w:r>
      <w:r w:rsidRPr="00B23226">
        <w:rPr>
          <w:spacing w:val="-2"/>
          <w:sz w:val="28"/>
          <w:szCs w:val="28"/>
        </w:rPr>
        <w:t xml:space="preserve"> </w:t>
      </w:r>
      <w:r w:rsidRPr="00B23226">
        <w:rPr>
          <w:spacing w:val="1"/>
          <w:sz w:val="28"/>
          <w:szCs w:val="28"/>
        </w:rPr>
        <w:t>gi</w:t>
      </w:r>
      <w:r w:rsidRPr="00B23226">
        <w:rPr>
          <w:sz w:val="28"/>
          <w:szCs w:val="28"/>
        </w:rPr>
        <w:t>á</w:t>
      </w:r>
      <w:r w:rsidRPr="00B23226">
        <w:rPr>
          <w:spacing w:val="-3"/>
          <w:sz w:val="28"/>
          <w:szCs w:val="28"/>
        </w:rPr>
        <w:t xml:space="preserve"> </w:t>
      </w:r>
      <w:r w:rsidRPr="00B23226">
        <w:rPr>
          <w:spacing w:val="-1"/>
          <w:sz w:val="28"/>
          <w:szCs w:val="28"/>
        </w:rPr>
        <w:t>n</w:t>
      </w:r>
      <w:r w:rsidRPr="00B23226">
        <w:rPr>
          <w:spacing w:val="1"/>
          <w:sz w:val="28"/>
          <w:szCs w:val="28"/>
        </w:rPr>
        <w:t>g</w:t>
      </w:r>
      <w:r w:rsidRPr="00B23226">
        <w:rPr>
          <w:sz w:val="28"/>
          <w:szCs w:val="28"/>
        </w:rPr>
        <w:t>ày</w:t>
      </w:r>
      <w:r w:rsidRPr="00B23226">
        <w:rPr>
          <w:spacing w:val="-3"/>
          <w:sz w:val="28"/>
          <w:szCs w:val="28"/>
        </w:rPr>
        <w:t xml:space="preserve"> </w:t>
      </w:r>
      <w:r w:rsidRPr="00B23226">
        <w:rPr>
          <w:sz w:val="28"/>
          <w:szCs w:val="28"/>
        </w:rPr>
        <w:t>1</w:t>
      </w:r>
      <w:r w:rsidRPr="00B23226">
        <w:rPr>
          <w:spacing w:val="1"/>
          <w:sz w:val="28"/>
          <w:szCs w:val="28"/>
        </w:rPr>
        <w:t>9</w:t>
      </w:r>
      <w:r w:rsidRPr="00B23226">
        <w:rPr>
          <w:spacing w:val="-1"/>
          <w:sz w:val="28"/>
          <w:szCs w:val="28"/>
        </w:rPr>
        <w:t>/</w:t>
      </w:r>
      <w:r w:rsidRPr="00B23226">
        <w:rPr>
          <w:spacing w:val="1"/>
          <w:sz w:val="28"/>
          <w:szCs w:val="28"/>
        </w:rPr>
        <w:t>6</w:t>
      </w:r>
      <w:r w:rsidRPr="00B23226">
        <w:rPr>
          <w:spacing w:val="-1"/>
          <w:sz w:val="28"/>
          <w:szCs w:val="28"/>
        </w:rPr>
        <w:t>/2</w:t>
      </w:r>
      <w:r w:rsidRPr="00B23226">
        <w:rPr>
          <w:spacing w:val="1"/>
          <w:sz w:val="28"/>
          <w:szCs w:val="28"/>
        </w:rPr>
        <w:t>0</w:t>
      </w:r>
      <w:r w:rsidRPr="00B23226">
        <w:rPr>
          <w:spacing w:val="-1"/>
          <w:sz w:val="28"/>
          <w:szCs w:val="28"/>
        </w:rPr>
        <w:t>2</w:t>
      </w:r>
      <w:r w:rsidRPr="00B23226">
        <w:rPr>
          <w:spacing w:val="4"/>
          <w:sz w:val="28"/>
          <w:szCs w:val="28"/>
        </w:rPr>
        <w:t>3</w:t>
      </w:r>
      <w:r w:rsidRPr="00B23226">
        <w:rPr>
          <w:sz w:val="28"/>
          <w:szCs w:val="28"/>
        </w:rPr>
        <w:t>.</w:t>
      </w:r>
    </w:p>
    <w:p w14:paraId="3405AC99" w14:textId="2E581F6C" w:rsidR="0053379A" w:rsidRPr="00B23226" w:rsidRDefault="000966BE" w:rsidP="00B23226">
      <w:pPr>
        <w:spacing w:before="120"/>
        <w:ind w:firstLine="720"/>
        <w:jc w:val="both"/>
        <w:rPr>
          <w:sz w:val="28"/>
          <w:szCs w:val="28"/>
        </w:rPr>
      </w:pPr>
      <w:r w:rsidRPr="00B23226">
        <w:rPr>
          <w:sz w:val="28"/>
          <w:szCs w:val="28"/>
        </w:rPr>
        <w:t xml:space="preserve">e) Giá dịch vụ thẩm định giá bằng hình thức mức giá dịch vụ trọn gói (đã bao </w:t>
      </w:r>
      <w:r w:rsidR="00873EED" w:rsidRPr="00B23226">
        <w:rPr>
          <w:sz w:val="28"/>
          <w:szCs w:val="28"/>
        </w:rPr>
        <w:t>g</w:t>
      </w:r>
      <w:r w:rsidRPr="00B23226">
        <w:rPr>
          <w:sz w:val="28"/>
          <w:szCs w:val="28"/>
        </w:rPr>
        <w:t>ồm toàn bộ chi phí khảo sát, thu thập thông tin để thẩm định giá tài sản đảm bảo).</w:t>
      </w:r>
    </w:p>
    <w:p w14:paraId="58BB3E1A" w14:textId="77777777" w:rsidR="0053379A" w:rsidRPr="00B23226" w:rsidRDefault="000966BE" w:rsidP="00B23226">
      <w:pPr>
        <w:spacing w:before="120"/>
        <w:ind w:firstLine="720"/>
        <w:jc w:val="both"/>
        <w:rPr>
          <w:sz w:val="28"/>
          <w:szCs w:val="28"/>
        </w:rPr>
      </w:pPr>
      <w:r w:rsidRPr="00B23226">
        <w:rPr>
          <w:sz w:val="28"/>
          <w:szCs w:val="28"/>
        </w:rPr>
        <w:t>f)</w:t>
      </w:r>
      <w:r w:rsidRPr="00B23226">
        <w:rPr>
          <w:spacing w:val="3"/>
          <w:sz w:val="28"/>
          <w:szCs w:val="28"/>
        </w:rPr>
        <w:t xml:space="preserve"> </w:t>
      </w:r>
      <w:r w:rsidRPr="00B23226">
        <w:rPr>
          <w:sz w:val="28"/>
          <w:szCs w:val="28"/>
        </w:rPr>
        <w:t>Các</w:t>
      </w:r>
      <w:r w:rsidRPr="00B23226">
        <w:rPr>
          <w:spacing w:val="3"/>
          <w:sz w:val="28"/>
          <w:szCs w:val="28"/>
        </w:rPr>
        <w:t xml:space="preserve"> </w:t>
      </w:r>
      <w:r w:rsidRPr="00B23226">
        <w:rPr>
          <w:spacing w:val="1"/>
          <w:sz w:val="28"/>
          <w:szCs w:val="28"/>
        </w:rPr>
        <w:t>ti</w:t>
      </w:r>
      <w:r w:rsidRPr="00B23226">
        <w:rPr>
          <w:spacing w:val="-2"/>
          <w:sz w:val="28"/>
          <w:szCs w:val="28"/>
        </w:rPr>
        <w:t>ê</w:t>
      </w:r>
      <w:r w:rsidRPr="00B23226">
        <w:rPr>
          <w:sz w:val="28"/>
          <w:szCs w:val="28"/>
        </w:rPr>
        <w:t>u</w:t>
      </w:r>
      <w:r w:rsidRPr="00B23226">
        <w:rPr>
          <w:spacing w:val="4"/>
          <w:sz w:val="28"/>
          <w:szCs w:val="28"/>
        </w:rPr>
        <w:t xml:space="preserve"> </w:t>
      </w:r>
      <w:r w:rsidRPr="00B23226">
        <w:rPr>
          <w:sz w:val="28"/>
          <w:szCs w:val="28"/>
        </w:rPr>
        <w:t>c</w:t>
      </w:r>
      <w:r w:rsidRPr="00B23226">
        <w:rPr>
          <w:spacing w:val="-1"/>
          <w:sz w:val="28"/>
          <w:szCs w:val="28"/>
        </w:rPr>
        <w:t>h</w:t>
      </w:r>
      <w:r w:rsidRPr="00B23226">
        <w:rPr>
          <w:sz w:val="28"/>
          <w:szCs w:val="28"/>
        </w:rPr>
        <w:t>í</w:t>
      </w:r>
      <w:r w:rsidRPr="00B23226">
        <w:rPr>
          <w:spacing w:val="4"/>
          <w:sz w:val="28"/>
          <w:szCs w:val="28"/>
        </w:rPr>
        <w:t xml:space="preserve"> </w:t>
      </w:r>
      <w:r w:rsidRPr="00B23226">
        <w:rPr>
          <w:spacing w:val="1"/>
          <w:sz w:val="28"/>
          <w:szCs w:val="28"/>
        </w:rPr>
        <w:t>k</w:t>
      </w:r>
      <w:r w:rsidRPr="00B23226">
        <w:rPr>
          <w:spacing w:val="-1"/>
          <w:sz w:val="28"/>
          <w:szCs w:val="28"/>
        </w:rPr>
        <w:t>h</w:t>
      </w:r>
      <w:r w:rsidRPr="00B23226">
        <w:rPr>
          <w:sz w:val="28"/>
          <w:szCs w:val="28"/>
        </w:rPr>
        <w:t>ác:</w:t>
      </w:r>
      <w:r w:rsidRPr="00B23226">
        <w:rPr>
          <w:spacing w:val="2"/>
          <w:sz w:val="28"/>
          <w:szCs w:val="28"/>
        </w:rPr>
        <w:t xml:space="preserve"> </w:t>
      </w:r>
      <w:r w:rsidRPr="00B23226">
        <w:rPr>
          <w:sz w:val="28"/>
          <w:szCs w:val="28"/>
        </w:rPr>
        <w:t>C</w:t>
      </w:r>
      <w:r w:rsidRPr="00B23226">
        <w:rPr>
          <w:spacing w:val="-1"/>
          <w:sz w:val="28"/>
          <w:szCs w:val="28"/>
        </w:rPr>
        <w:t>u</w:t>
      </w:r>
      <w:r w:rsidRPr="00B23226">
        <w:rPr>
          <w:spacing w:val="1"/>
          <w:sz w:val="28"/>
          <w:szCs w:val="28"/>
        </w:rPr>
        <w:t>n</w:t>
      </w:r>
      <w:r w:rsidRPr="00B23226">
        <w:rPr>
          <w:sz w:val="28"/>
          <w:szCs w:val="28"/>
        </w:rPr>
        <w:t>g</w:t>
      </w:r>
      <w:r w:rsidRPr="00B23226">
        <w:rPr>
          <w:spacing w:val="4"/>
          <w:sz w:val="28"/>
          <w:szCs w:val="28"/>
        </w:rPr>
        <w:t xml:space="preserve"> </w:t>
      </w:r>
      <w:r w:rsidRPr="00B23226">
        <w:rPr>
          <w:sz w:val="28"/>
          <w:szCs w:val="28"/>
        </w:rPr>
        <w:t>c</w:t>
      </w:r>
      <w:r w:rsidRPr="00B23226">
        <w:rPr>
          <w:spacing w:val="-2"/>
          <w:sz w:val="28"/>
          <w:szCs w:val="28"/>
        </w:rPr>
        <w:t>ấ</w:t>
      </w:r>
      <w:r w:rsidRPr="00B23226">
        <w:rPr>
          <w:sz w:val="28"/>
          <w:szCs w:val="28"/>
        </w:rPr>
        <w:t>p</w:t>
      </w:r>
      <w:r w:rsidRPr="00B23226">
        <w:rPr>
          <w:spacing w:val="4"/>
          <w:sz w:val="28"/>
          <w:szCs w:val="28"/>
        </w:rPr>
        <w:t xml:space="preserve"> </w:t>
      </w:r>
      <w:r w:rsidRPr="00B23226">
        <w:rPr>
          <w:sz w:val="28"/>
          <w:szCs w:val="28"/>
        </w:rPr>
        <w:t>c</w:t>
      </w:r>
      <w:r w:rsidRPr="00B23226">
        <w:rPr>
          <w:spacing w:val="1"/>
          <w:sz w:val="28"/>
          <w:szCs w:val="28"/>
        </w:rPr>
        <w:t>h</w:t>
      </w:r>
      <w:r w:rsidRPr="00B23226">
        <w:rPr>
          <w:spacing w:val="-1"/>
          <w:sz w:val="28"/>
          <w:szCs w:val="28"/>
        </w:rPr>
        <w:t>ứn</w:t>
      </w:r>
      <w:r w:rsidRPr="00B23226">
        <w:rPr>
          <w:sz w:val="28"/>
          <w:szCs w:val="28"/>
        </w:rPr>
        <w:t>g</w:t>
      </w:r>
      <w:r w:rsidRPr="00B23226">
        <w:rPr>
          <w:spacing w:val="4"/>
          <w:sz w:val="28"/>
          <w:szCs w:val="28"/>
        </w:rPr>
        <w:t xml:space="preserve"> </w:t>
      </w:r>
      <w:r w:rsidRPr="00B23226">
        <w:rPr>
          <w:spacing w:val="-1"/>
          <w:sz w:val="28"/>
          <w:szCs w:val="28"/>
        </w:rPr>
        <w:t>t</w:t>
      </w:r>
      <w:r w:rsidRPr="00B23226">
        <w:rPr>
          <w:spacing w:val="1"/>
          <w:sz w:val="28"/>
          <w:szCs w:val="28"/>
        </w:rPr>
        <w:t>h</w:t>
      </w:r>
      <w:r w:rsidRPr="00B23226">
        <w:rPr>
          <w:spacing w:val="-1"/>
          <w:sz w:val="28"/>
          <w:szCs w:val="28"/>
        </w:rPr>
        <w:t>ư</w:t>
      </w:r>
      <w:r w:rsidRPr="00B23226">
        <w:rPr>
          <w:sz w:val="28"/>
          <w:szCs w:val="28"/>
        </w:rPr>
        <w:t>,</w:t>
      </w:r>
      <w:r w:rsidRPr="00B23226">
        <w:rPr>
          <w:spacing w:val="3"/>
          <w:sz w:val="28"/>
          <w:szCs w:val="28"/>
        </w:rPr>
        <w:t xml:space="preserve"> </w:t>
      </w:r>
      <w:r w:rsidRPr="00B23226">
        <w:rPr>
          <w:sz w:val="28"/>
          <w:szCs w:val="28"/>
        </w:rPr>
        <w:t>Báo</w:t>
      </w:r>
      <w:r w:rsidRPr="00B23226">
        <w:rPr>
          <w:spacing w:val="4"/>
          <w:sz w:val="28"/>
          <w:szCs w:val="28"/>
        </w:rPr>
        <w:t xml:space="preserve"> </w:t>
      </w:r>
      <w:r w:rsidRPr="00B23226">
        <w:rPr>
          <w:sz w:val="28"/>
          <w:szCs w:val="28"/>
        </w:rPr>
        <w:t>cáo</w:t>
      </w:r>
      <w:r w:rsidRPr="00B23226">
        <w:rPr>
          <w:spacing w:val="5"/>
          <w:sz w:val="28"/>
          <w:szCs w:val="28"/>
        </w:rPr>
        <w:t xml:space="preserve"> </w:t>
      </w:r>
      <w:r w:rsidRPr="00B23226">
        <w:rPr>
          <w:spacing w:val="-1"/>
          <w:sz w:val="28"/>
          <w:szCs w:val="28"/>
        </w:rPr>
        <w:t>t</w:t>
      </w:r>
      <w:r w:rsidRPr="00B23226">
        <w:rPr>
          <w:spacing w:val="1"/>
          <w:sz w:val="28"/>
          <w:szCs w:val="28"/>
        </w:rPr>
        <w:t>h</w:t>
      </w:r>
      <w:r w:rsidRPr="00B23226">
        <w:rPr>
          <w:sz w:val="28"/>
          <w:szCs w:val="28"/>
        </w:rPr>
        <w:t>eo</w:t>
      </w:r>
      <w:r w:rsidRPr="00B23226">
        <w:rPr>
          <w:spacing w:val="2"/>
          <w:sz w:val="28"/>
          <w:szCs w:val="28"/>
        </w:rPr>
        <w:t xml:space="preserve"> </w:t>
      </w:r>
      <w:r w:rsidRPr="00B23226">
        <w:rPr>
          <w:spacing w:val="1"/>
          <w:sz w:val="28"/>
          <w:szCs w:val="28"/>
        </w:rPr>
        <w:t>qu</w:t>
      </w:r>
      <w:r w:rsidRPr="00B23226">
        <w:rPr>
          <w:sz w:val="28"/>
          <w:szCs w:val="28"/>
        </w:rPr>
        <w:t xml:space="preserve">y </w:t>
      </w:r>
      <w:r w:rsidRPr="00B23226">
        <w:rPr>
          <w:spacing w:val="1"/>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4"/>
          <w:sz w:val="28"/>
          <w:szCs w:val="28"/>
        </w:rPr>
        <w:t xml:space="preserve"> </w:t>
      </w:r>
      <w:r w:rsidRPr="00B23226">
        <w:rPr>
          <w:spacing w:val="-1"/>
          <w:sz w:val="28"/>
          <w:szCs w:val="28"/>
        </w:rPr>
        <w:t>v</w:t>
      </w:r>
      <w:r w:rsidRPr="00B23226">
        <w:rPr>
          <w:sz w:val="28"/>
          <w:szCs w:val="28"/>
        </w:rPr>
        <w:t>à</w:t>
      </w:r>
      <w:r w:rsidRPr="00B23226">
        <w:rPr>
          <w:spacing w:val="3"/>
          <w:sz w:val="28"/>
          <w:szCs w:val="28"/>
        </w:rPr>
        <w:t xml:space="preserve"> </w:t>
      </w:r>
      <w:r w:rsidRPr="00B23226">
        <w:rPr>
          <w:sz w:val="28"/>
          <w:szCs w:val="28"/>
        </w:rPr>
        <w:t>c</w:t>
      </w:r>
      <w:r w:rsidRPr="00B23226">
        <w:rPr>
          <w:spacing w:val="1"/>
          <w:sz w:val="28"/>
          <w:szCs w:val="28"/>
        </w:rPr>
        <w:t>h</w:t>
      </w:r>
      <w:r w:rsidRPr="00B23226">
        <w:rPr>
          <w:spacing w:val="-1"/>
          <w:sz w:val="28"/>
          <w:szCs w:val="28"/>
        </w:rPr>
        <w:t>ị</w:t>
      </w:r>
      <w:r w:rsidRPr="00B23226">
        <w:rPr>
          <w:sz w:val="28"/>
          <w:szCs w:val="28"/>
        </w:rPr>
        <w:t xml:space="preserve">u </w:t>
      </w:r>
      <w:r w:rsidRPr="00B23226">
        <w:rPr>
          <w:spacing w:val="1"/>
          <w:sz w:val="28"/>
          <w:szCs w:val="28"/>
        </w:rPr>
        <w:t>h</w:t>
      </w:r>
      <w:r w:rsidRPr="00B23226">
        <w:rPr>
          <w:spacing w:val="-1"/>
          <w:sz w:val="28"/>
          <w:szCs w:val="28"/>
        </w:rPr>
        <w:t>o</w:t>
      </w:r>
      <w:r w:rsidRPr="00B23226">
        <w:rPr>
          <w:sz w:val="28"/>
          <w:szCs w:val="28"/>
        </w:rPr>
        <w:t>àn</w:t>
      </w:r>
      <w:r w:rsidRPr="00B23226">
        <w:rPr>
          <w:spacing w:val="-2"/>
          <w:sz w:val="28"/>
          <w:szCs w:val="28"/>
        </w:rPr>
        <w:t xml:space="preserve"> </w:t>
      </w:r>
      <w:r w:rsidRPr="00B23226">
        <w:rPr>
          <w:spacing w:val="1"/>
          <w:sz w:val="28"/>
          <w:szCs w:val="28"/>
        </w:rPr>
        <w:t>to</w:t>
      </w:r>
      <w:r w:rsidRPr="00B23226">
        <w:rPr>
          <w:spacing w:val="-2"/>
          <w:sz w:val="28"/>
          <w:szCs w:val="28"/>
        </w:rPr>
        <w:t>à</w:t>
      </w:r>
      <w:r w:rsidRPr="00B23226">
        <w:rPr>
          <w:sz w:val="28"/>
          <w:szCs w:val="28"/>
        </w:rPr>
        <w:t>n</w:t>
      </w:r>
      <w:r w:rsidRPr="00B23226">
        <w:rPr>
          <w:spacing w:val="-2"/>
          <w:sz w:val="28"/>
          <w:szCs w:val="28"/>
        </w:rPr>
        <w:t xml:space="preserve"> </w:t>
      </w:r>
      <w:r w:rsidRPr="00B23226">
        <w:rPr>
          <w:spacing w:val="1"/>
          <w:sz w:val="28"/>
          <w:szCs w:val="28"/>
        </w:rPr>
        <w:t>t</w:t>
      </w:r>
      <w:r w:rsidRPr="00B23226">
        <w:rPr>
          <w:sz w:val="28"/>
          <w:szCs w:val="28"/>
        </w:rPr>
        <w:t>rá</w:t>
      </w:r>
      <w:r w:rsidRPr="00B23226">
        <w:rPr>
          <w:spacing w:val="-2"/>
          <w:sz w:val="28"/>
          <w:szCs w:val="28"/>
        </w:rPr>
        <w:t>c</w:t>
      </w:r>
      <w:r w:rsidRPr="00B23226">
        <w:rPr>
          <w:sz w:val="28"/>
          <w:szCs w:val="28"/>
        </w:rPr>
        <w:t>h</w:t>
      </w:r>
      <w:r w:rsidRPr="00B23226">
        <w:rPr>
          <w:spacing w:val="1"/>
          <w:sz w:val="28"/>
          <w:szCs w:val="28"/>
        </w:rPr>
        <w:t xml:space="preserve"> </w:t>
      </w:r>
      <w:r w:rsidRPr="00B23226">
        <w:rPr>
          <w:spacing w:val="-2"/>
          <w:sz w:val="28"/>
          <w:szCs w:val="28"/>
        </w:rPr>
        <w:t>n</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m</w:t>
      </w:r>
      <w:r w:rsidRPr="00B23226">
        <w:rPr>
          <w:spacing w:val="-2"/>
          <w:sz w:val="28"/>
          <w:szCs w:val="28"/>
        </w:rPr>
        <w:t xml:space="preserve"> </w:t>
      </w:r>
      <w:r w:rsidRPr="00B23226">
        <w:rPr>
          <w:sz w:val="28"/>
          <w:szCs w:val="28"/>
        </w:rPr>
        <w:t>trước p</w:t>
      </w:r>
      <w:r w:rsidRPr="00B23226">
        <w:rPr>
          <w:spacing w:val="1"/>
          <w:sz w:val="28"/>
          <w:szCs w:val="28"/>
        </w:rPr>
        <w:t>h</w:t>
      </w:r>
      <w:r w:rsidRPr="00B23226">
        <w:rPr>
          <w:spacing w:val="-2"/>
          <w:sz w:val="28"/>
          <w:szCs w:val="28"/>
        </w:rPr>
        <w:t>á</w:t>
      </w:r>
      <w:r w:rsidRPr="00B23226">
        <w:rPr>
          <w:sz w:val="28"/>
          <w:szCs w:val="28"/>
        </w:rPr>
        <w:t>p</w:t>
      </w:r>
      <w:r w:rsidRPr="00B23226">
        <w:rPr>
          <w:spacing w:val="-2"/>
          <w:sz w:val="28"/>
          <w:szCs w:val="28"/>
        </w:rPr>
        <w:t xml:space="preserve"> </w:t>
      </w:r>
      <w:r w:rsidRPr="00B23226">
        <w:rPr>
          <w:spacing w:val="1"/>
          <w:sz w:val="28"/>
          <w:szCs w:val="28"/>
        </w:rPr>
        <w:t>lu</w:t>
      </w:r>
      <w:r w:rsidRPr="00B23226">
        <w:rPr>
          <w:spacing w:val="-2"/>
          <w:sz w:val="28"/>
          <w:szCs w:val="28"/>
        </w:rPr>
        <w:t>ậ</w:t>
      </w:r>
      <w:r w:rsidRPr="00B23226">
        <w:rPr>
          <w:sz w:val="28"/>
          <w:szCs w:val="28"/>
        </w:rPr>
        <w:t>t</w:t>
      </w:r>
      <w:r w:rsidRPr="00B23226">
        <w:rPr>
          <w:spacing w:val="1"/>
          <w:sz w:val="28"/>
          <w:szCs w:val="28"/>
        </w:rPr>
        <w:t xml:space="preserve"> </w:t>
      </w:r>
      <w:r w:rsidRPr="00B23226">
        <w:rPr>
          <w:spacing w:val="-2"/>
          <w:sz w:val="28"/>
          <w:szCs w:val="28"/>
        </w:rPr>
        <w:t>v</w:t>
      </w:r>
      <w:r w:rsidRPr="00B23226">
        <w:rPr>
          <w:sz w:val="28"/>
          <w:szCs w:val="28"/>
        </w:rPr>
        <w:t>ề</w:t>
      </w:r>
      <w:r w:rsidRPr="00B23226">
        <w:rPr>
          <w:spacing w:val="-3"/>
          <w:sz w:val="28"/>
          <w:szCs w:val="28"/>
        </w:rPr>
        <w:t xml:space="preserve"> </w:t>
      </w:r>
      <w:r w:rsidRPr="00B23226">
        <w:rPr>
          <w:spacing w:val="1"/>
          <w:sz w:val="28"/>
          <w:szCs w:val="28"/>
        </w:rPr>
        <w:t>gi</w:t>
      </w:r>
      <w:r w:rsidRPr="00B23226">
        <w:rPr>
          <w:sz w:val="28"/>
          <w:szCs w:val="28"/>
        </w:rPr>
        <w:t>á</w:t>
      </w:r>
      <w:r w:rsidRPr="00B23226">
        <w:rPr>
          <w:spacing w:val="-3"/>
          <w:sz w:val="28"/>
          <w:szCs w:val="28"/>
        </w:rPr>
        <w:t xml:space="preserve"> </w:t>
      </w:r>
      <w:r w:rsidRPr="00B23226">
        <w:rPr>
          <w:spacing w:val="1"/>
          <w:sz w:val="28"/>
          <w:szCs w:val="28"/>
        </w:rPr>
        <w:t>t</w:t>
      </w:r>
      <w:r w:rsidRPr="00B23226">
        <w:rPr>
          <w:spacing w:val="-2"/>
          <w:sz w:val="28"/>
          <w:szCs w:val="28"/>
        </w:rPr>
        <w:t>r</w:t>
      </w:r>
      <w:r w:rsidRPr="00B23226">
        <w:rPr>
          <w:sz w:val="28"/>
          <w:szCs w:val="28"/>
        </w:rPr>
        <w:t>ị</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pacing w:val="1"/>
          <w:sz w:val="28"/>
          <w:szCs w:val="28"/>
        </w:rPr>
        <w:t>h</w:t>
      </w:r>
      <w:r w:rsidRPr="00B23226">
        <w:rPr>
          <w:sz w:val="28"/>
          <w:szCs w:val="28"/>
        </w:rPr>
        <w:t>.</w:t>
      </w:r>
    </w:p>
    <w:p w14:paraId="224A4117" w14:textId="77777777" w:rsidR="0053379A" w:rsidRPr="00B23226" w:rsidRDefault="000966BE" w:rsidP="00B23226">
      <w:pPr>
        <w:spacing w:before="120"/>
        <w:ind w:firstLine="720"/>
        <w:jc w:val="both"/>
        <w:rPr>
          <w:sz w:val="28"/>
          <w:szCs w:val="28"/>
        </w:rPr>
      </w:pPr>
      <w:r w:rsidRPr="00B23226">
        <w:rPr>
          <w:b/>
          <w:spacing w:val="1"/>
          <w:sz w:val="28"/>
          <w:szCs w:val="28"/>
        </w:rPr>
        <w:t>3</w:t>
      </w:r>
      <w:r w:rsidRPr="00B23226">
        <w:rPr>
          <w:b/>
          <w:sz w:val="28"/>
          <w:szCs w:val="28"/>
        </w:rPr>
        <w:t>.</w:t>
      </w:r>
      <w:r w:rsidRPr="00B23226">
        <w:rPr>
          <w:b/>
          <w:spacing w:val="-1"/>
          <w:sz w:val="28"/>
          <w:szCs w:val="28"/>
        </w:rPr>
        <w:t xml:space="preserve"> </w:t>
      </w:r>
      <w:r w:rsidRPr="00B23226">
        <w:rPr>
          <w:b/>
          <w:sz w:val="28"/>
          <w:szCs w:val="28"/>
        </w:rPr>
        <w:t>Hồ</w:t>
      </w:r>
      <w:r w:rsidRPr="00B23226">
        <w:rPr>
          <w:b/>
          <w:spacing w:val="-2"/>
          <w:sz w:val="28"/>
          <w:szCs w:val="28"/>
        </w:rPr>
        <w:t xml:space="preserve"> </w:t>
      </w:r>
      <w:r w:rsidRPr="00B23226">
        <w:rPr>
          <w:b/>
          <w:spacing w:val="1"/>
          <w:sz w:val="28"/>
          <w:szCs w:val="28"/>
        </w:rPr>
        <w:t>s</w:t>
      </w:r>
      <w:r w:rsidRPr="00B23226">
        <w:rPr>
          <w:b/>
          <w:sz w:val="28"/>
          <w:szCs w:val="28"/>
        </w:rPr>
        <w:t xml:space="preserve">ơ </w:t>
      </w:r>
      <w:r w:rsidRPr="00B23226">
        <w:rPr>
          <w:b/>
          <w:spacing w:val="-3"/>
          <w:sz w:val="28"/>
          <w:szCs w:val="28"/>
        </w:rPr>
        <w:t>đ</w:t>
      </w:r>
      <w:r w:rsidRPr="00B23226">
        <w:rPr>
          <w:b/>
          <w:spacing w:val="1"/>
          <w:sz w:val="28"/>
          <w:szCs w:val="28"/>
        </w:rPr>
        <w:t>ă</w:t>
      </w:r>
      <w:r w:rsidRPr="00B23226">
        <w:rPr>
          <w:b/>
          <w:sz w:val="28"/>
          <w:szCs w:val="28"/>
        </w:rPr>
        <w:t>ng</w:t>
      </w:r>
      <w:r w:rsidRPr="00B23226">
        <w:rPr>
          <w:b/>
          <w:spacing w:val="1"/>
          <w:sz w:val="28"/>
          <w:szCs w:val="28"/>
        </w:rPr>
        <w:t xml:space="preserve"> </w:t>
      </w:r>
      <w:r w:rsidRPr="00B23226">
        <w:rPr>
          <w:b/>
          <w:spacing w:val="-6"/>
          <w:sz w:val="28"/>
          <w:szCs w:val="28"/>
        </w:rPr>
        <w:t>k</w:t>
      </w:r>
      <w:r w:rsidRPr="00B23226">
        <w:rPr>
          <w:b/>
          <w:sz w:val="28"/>
          <w:szCs w:val="28"/>
        </w:rPr>
        <w:t>ý</w:t>
      </w:r>
      <w:r w:rsidRPr="00B23226">
        <w:rPr>
          <w:b/>
          <w:spacing w:val="1"/>
          <w:sz w:val="28"/>
          <w:szCs w:val="28"/>
        </w:rPr>
        <w:t xml:space="preserve"> </w:t>
      </w:r>
      <w:r w:rsidRPr="00B23226">
        <w:rPr>
          <w:b/>
          <w:sz w:val="28"/>
          <w:szCs w:val="28"/>
        </w:rPr>
        <w:t>gồm</w:t>
      </w:r>
    </w:p>
    <w:p w14:paraId="15AFDA70" w14:textId="77777777" w:rsidR="0053379A" w:rsidRPr="00B23226" w:rsidRDefault="000966BE" w:rsidP="00B23226">
      <w:pPr>
        <w:spacing w:before="120"/>
        <w:ind w:firstLine="720"/>
        <w:jc w:val="both"/>
        <w:rPr>
          <w:sz w:val="28"/>
          <w:szCs w:val="28"/>
        </w:rPr>
      </w:pPr>
      <w:r w:rsidRPr="00B23226">
        <w:rPr>
          <w:sz w:val="28"/>
          <w:szCs w:val="28"/>
        </w:rPr>
        <w:t xml:space="preserve">- </w:t>
      </w:r>
      <w:r w:rsidRPr="00B23226">
        <w:rPr>
          <w:spacing w:val="-1"/>
          <w:sz w:val="28"/>
          <w:szCs w:val="28"/>
        </w:rPr>
        <w:t>H</w:t>
      </w:r>
      <w:r w:rsidRPr="00B23226">
        <w:rPr>
          <w:sz w:val="28"/>
          <w:szCs w:val="28"/>
        </w:rPr>
        <w:t>ồ</w:t>
      </w:r>
      <w:r w:rsidRPr="00B23226">
        <w:rPr>
          <w:spacing w:val="1"/>
          <w:sz w:val="28"/>
          <w:szCs w:val="28"/>
        </w:rPr>
        <w:t xml:space="preserve"> </w:t>
      </w:r>
      <w:r w:rsidRPr="00B23226">
        <w:rPr>
          <w:sz w:val="28"/>
          <w:szCs w:val="28"/>
        </w:rPr>
        <w:t>sơ</w:t>
      </w:r>
      <w:r w:rsidRPr="00B23226">
        <w:rPr>
          <w:spacing w:val="-2"/>
          <w:sz w:val="28"/>
          <w:szCs w:val="28"/>
        </w:rPr>
        <w:t xml:space="preserve"> </w:t>
      </w:r>
      <w:r w:rsidRPr="00B23226">
        <w:rPr>
          <w:spacing w:val="1"/>
          <w:sz w:val="28"/>
          <w:szCs w:val="28"/>
        </w:rPr>
        <w:t>ph</w:t>
      </w:r>
      <w:r w:rsidRPr="00B23226">
        <w:rPr>
          <w:spacing w:val="-2"/>
          <w:sz w:val="28"/>
          <w:szCs w:val="28"/>
        </w:rPr>
        <w:t>á</w:t>
      </w:r>
      <w:r w:rsidRPr="00B23226">
        <w:rPr>
          <w:sz w:val="28"/>
          <w:szCs w:val="28"/>
        </w:rPr>
        <w:t>p</w:t>
      </w:r>
      <w:r w:rsidRPr="00B23226">
        <w:rPr>
          <w:spacing w:val="-2"/>
          <w:sz w:val="28"/>
          <w:szCs w:val="28"/>
        </w:rPr>
        <w:t xml:space="preserve"> </w:t>
      </w:r>
      <w:r w:rsidRPr="00B23226">
        <w:rPr>
          <w:spacing w:val="1"/>
          <w:sz w:val="28"/>
          <w:szCs w:val="28"/>
        </w:rPr>
        <w:t>l</w:t>
      </w:r>
      <w:r w:rsidRPr="00B23226">
        <w:rPr>
          <w:sz w:val="28"/>
          <w:szCs w:val="28"/>
        </w:rPr>
        <w:t>ý</w:t>
      </w:r>
      <w:r w:rsidRPr="00B23226">
        <w:rPr>
          <w:spacing w:val="1"/>
          <w:sz w:val="28"/>
          <w:szCs w:val="28"/>
        </w:rPr>
        <w:t xml:space="preserve"> </w:t>
      </w:r>
      <w:r w:rsidRPr="00B23226">
        <w:rPr>
          <w:spacing w:val="-3"/>
          <w:sz w:val="28"/>
          <w:szCs w:val="28"/>
        </w:rPr>
        <w:t>c</w:t>
      </w:r>
      <w:r w:rsidRPr="00B23226">
        <w:rPr>
          <w:spacing w:val="1"/>
          <w:sz w:val="28"/>
          <w:szCs w:val="28"/>
        </w:rPr>
        <w:t>ủ</w:t>
      </w:r>
      <w:r w:rsidRPr="00B23226">
        <w:rPr>
          <w:sz w:val="28"/>
          <w:szCs w:val="28"/>
        </w:rPr>
        <w:t>a</w:t>
      </w:r>
      <w:r w:rsidRPr="00B23226">
        <w:rPr>
          <w:spacing w:val="-3"/>
          <w:sz w:val="28"/>
          <w:szCs w:val="28"/>
        </w:rPr>
        <w:t xml:space="preserve"> </w:t>
      </w:r>
      <w:r w:rsidRPr="00B23226">
        <w:rPr>
          <w:spacing w:val="-1"/>
          <w:sz w:val="28"/>
          <w:szCs w:val="28"/>
        </w:rPr>
        <w:t>d</w:t>
      </w:r>
      <w:r w:rsidRPr="00B23226">
        <w:rPr>
          <w:spacing w:val="1"/>
          <w:sz w:val="28"/>
          <w:szCs w:val="28"/>
        </w:rPr>
        <w:t>o</w:t>
      </w:r>
      <w:r w:rsidRPr="00B23226">
        <w:rPr>
          <w:spacing w:val="-2"/>
          <w:sz w:val="28"/>
          <w:szCs w:val="28"/>
        </w:rPr>
        <w:t>a</w:t>
      </w:r>
      <w:r w:rsidRPr="00B23226">
        <w:rPr>
          <w:spacing w:val="1"/>
          <w:sz w:val="28"/>
          <w:szCs w:val="28"/>
        </w:rPr>
        <w:t>n</w:t>
      </w:r>
      <w:r w:rsidRPr="00B23226">
        <w:rPr>
          <w:sz w:val="28"/>
          <w:szCs w:val="28"/>
        </w:rPr>
        <w:t>h</w:t>
      </w:r>
      <w:r w:rsidRPr="00B23226">
        <w:rPr>
          <w:spacing w:val="-2"/>
          <w:sz w:val="28"/>
          <w:szCs w:val="28"/>
        </w:rPr>
        <w:t xml:space="preserve"> </w:t>
      </w:r>
      <w:r w:rsidRPr="00B23226">
        <w:rPr>
          <w:spacing w:val="1"/>
          <w:sz w:val="28"/>
          <w:szCs w:val="28"/>
        </w:rPr>
        <w:t>n</w:t>
      </w:r>
      <w:r w:rsidRPr="00B23226">
        <w:rPr>
          <w:spacing w:val="-1"/>
          <w:sz w:val="28"/>
          <w:szCs w:val="28"/>
        </w:rPr>
        <w:t>gh</w:t>
      </w:r>
      <w:r w:rsidRPr="00B23226">
        <w:rPr>
          <w:spacing w:val="1"/>
          <w:sz w:val="28"/>
          <w:szCs w:val="28"/>
        </w:rPr>
        <w:t>i</w:t>
      </w:r>
      <w:r w:rsidRPr="00B23226">
        <w:rPr>
          <w:sz w:val="28"/>
          <w:szCs w:val="28"/>
        </w:rPr>
        <w:t>ệ</w:t>
      </w:r>
      <w:r w:rsidRPr="00B23226">
        <w:rPr>
          <w:spacing w:val="6"/>
          <w:sz w:val="28"/>
          <w:szCs w:val="28"/>
        </w:rPr>
        <w:t>p</w:t>
      </w:r>
      <w:r w:rsidRPr="00B23226">
        <w:rPr>
          <w:sz w:val="28"/>
          <w:szCs w:val="28"/>
        </w:rPr>
        <w:t>.</w:t>
      </w:r>
    </w:p>
    <w:p w14:paraId="165BAE51" w14:textId="5333D737" w:rsidR="0053379A" w:rsidRPr="00B23226" w:rsidRDefault="000966BE" w:rsidP="00B23226">
      <w:pPr>
        <w:spacing w:before="120"/>
        <w:ind w:firstLine="720"/>
        <w:jc w:val="both"/>
        <w:rPr>
          <w:sz w:val="28"/>
          <w:szCs w:val="28"/>
        </w:rPr>
      </w:pPr>
      <w:r w:rsidRPr="00B23226">
        <w:rPr>
          <w:sz w:val="28"/>
          <w:szCs w:val="28"/>
        </w:rPr>
        <w:t>-</w:t>
      </w:r>
      <w:r w:rsidRPr="00B23226">
        <w:rPr>
          <w:spacing w:val="4"/>
          <w:sz w:val="28"/>
          <w:szCs w:val="28"/>
        </w:rPr>
        <w:t xml:space="preserve"> </w:t>
      </w:r>
      <w:r w:rsidRPr="00B23226">
        <w:rPr>
          <w:sz w:val="28"/>
          <w:szCs w:val="28"/>
        </w:rPr>
        <w:t>B</w:t>
      </w:r>
      <w:r w:rsidRPr="00B23226">
        <w:rPr>
          <w:spacing w:val="-2"/>
          <w:sz w:val="28"/>
          <w:szCs w:val="28"/>
        </w:rPr>
        <w:t>ả</w:t>
      </w:r>
      <w:r w:rsidRPr="00B23226">
        <w:rPr>
          <w:sz w:val="28"/>
          <w:szCs w:val="28"/>
        </w:rPr>
        <w:t>n</w:t>
      </w:r>
      <w:r w:rsidRPr="00B23226">
        <w:rPr>
          <w:spacing w:val="4"/>
          <w:sz w:val="28"/>
          <w:szCs w:val="28"/>
        </w:rPr>
        <w:t xml:space="preserve"> </w:t>
      </w:r>
      <w:r w:rsidRPr="00B23226">
        <w:rPr>
          <w:spacing w:val="-5"/>
          <w:sz w:val="28"/>
          <w:szCs w:val="28"/>
        </w:rPr>
        <w:t>m</w:t>
      </w:r>
      <w:r w:rsidRPr="00B23226">
        <w:rPr>
          <w:sz w:val="28"/>
          <w:szCs w:val="28"/>
        </w:rPr>
        <w:t>ô</w:t>
      </w:r>
      <w:r w:rsidRPr="00B23226">
        <w:rPr>
          <w:spacing w:val="4"/>
          <w:sz w:val="28"/>
          <w:szCs w:val="28"/>
        </w:rPr>
        <w:t xml:space="preserve"> </w:t>
      </w:r>
      <w:r w:rsidRPr="00B23226">
        <w:rPr>
          <w:spacing w:val="1"/>
          <w:sz w:val="28"/>
          <w:szCs w:val="28"/>
        </w:rPr>
        <w:t>t</w:t>
      </w:r>
      <w:r w:rsidRPr="00B23226">
        <w:rPr>
          <w:sz w:val="28"/>
          <w:szCs w:val="28"/>
        </w:rPr>
        <w:t>ả</w:t>
      </w:r>
      <w:r w:rsidRPr="00B23226">
        <w:rPr>
          <w:spacing w:val="1"/>
          <w:sz w:val="28"/>
          <w:szCs w:val="28"/>
        </w:rPr>
        <w:t xml:space="preserve"> n</w:t>
      </w:r>
      <w:r w:rsidRPr="00B23226">
        <w:rPr>
          <w:spacing w:val="-2"/>
          <w:sz w:val="28"/>
          <w:szCs w:val="28"/>
        </w:rPr>
        <w:t>ă</w:t>
      </w:r>
      <w:r w:rsidRPr="00B23226">
        <w:rPr>
          <w:spacing w:val="1"/>
          <w:sz w:val="28"/>
          <w:szCs w:val="28"/>
        </w:rPr>
        <w:t>n</w:t>
      </w:r>
      <w:r w:rsidRPr="00B23226">
        <w:rPr>
          <w:sz w:val="28"/>
          <w:szCs w:val="28"/>
        </w:rPr>
        <w:t>g</w:t>
      </w:r>
      <w:r w:rsidRPr="00B23226">
        <w:rPr>
          <w:spacing w:val="2"/>
          <w:sz w:val="28"/>
          <w:szCs w:val="28"/>
        </w:rPr>
        <w:t xml:space="preserve"> </w:t>
      </w:r>
      <w:r w:rsidRPr="00B23226">
        <w:rPr>
          <w:spacing w:val="1"/>
          <w:sz w:val="28"/>
          <w:szCs w:val="28"/>
        </w:rPr>
        <w:t>l</w:t>
      </w:r>
      <w:r w:rsidRPr="00B23226">
        <w:rPr>
          <w:spacing w:val="-1"/>
          <w:sz w:val="28"/>
          <w:szCs w:val="28"/>
        </w:rPr>
        <w:t>ự</w:t>
      </w:r>
      <w:r w:rsidRPr="00B23226">
        <w:rPr>
          <w:sz w:val="28"/>
          <w:szCs w:val="28"/>
        </w:rPr>
        <w:t>c</w:t>
      </w:r>
      <w:r w:rsidRPr="00B23226">
        <w:rPr>
          <w:spacing w:val="1"/>
          <w:sz w:val="28"/>
          <w:szCs w:val="28"/>
        </w:rPr>
        <w:t xml:space="preserve"> </w:t>
      </w:r>
      <w:r w:rsidRPr="00B23226">
        <w:rPr>
          <w:spacing w:val="-1"/>
          <w:sz w:val="28"/>
          <w:szCs w:val="28"/>
        </w:rPr>
        <w:t>d</w:t>
      </w:r>
      <w:r w:rsidRPr="00B23226">
        <w:rPr>
          <w:spacing w:val="1"/>
          <w:sz w:val="28"/>
          <w:szCs w:val="28"/>
        </w:rPr>
        <w:t>o</w:t>
      </w:r>
      <w:r w:rsidRPr="00B23226">
        <w:rPr>
          <w:spacing w:val="-2"/>
          <w:sz w:val="28"/>
          <w:szCs w:val="28"/>
        </w:rPr>
        <w:t>a</w:t>
      </w:r>
      <w:r w:rsidRPr="00B23226">
        <w:rPr>
          <w:spacing w:val="1"/>
          <w:sz w:val="28"/>
          <w:szCs w:val="28"/>
        </w:rPr>
        <w:t>n</w:t>
      </w:r>
      <w:r w:rsidRPr="00B23226">
        <w:rPr>
          <w:sz w:val="28"/>
          <w:szCs w:val="28"/>
        </w:rPr>
        <w:t>h</w:t>
      </w:r>
      <w:r w:rsidRPr="00B23226">
        <w:rPr>
          <w:spacing w:val="7"/>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p</w:t>
      </w:r>
      <w:r w:rsidRPr="00B23226">
        <w:rPr>
          <w:spacing w:val="6"/>
          <w:sz w:val="28"/>
          <w:szCs w:val="28"/>
        </w:rPr>
        <w:t xml:space="preserve"> </w:t>
      </w:r>
      <w:r w:rsidRPr="00B23226">
        <w:rPr>
          <w:spacing w:val="-2"/>
          <w:sz w:val="28"/>
          <w:szCs w:val="28"/>
        </w:rPr>
        <w:t>(</w:t>
      </w:r>
      <w:r w:rsidRPr="00B23226">
        <w:rPr>
          <w:sz w:val="28"/>
          <w:szCs w:val="28"/>
        </w:rPr>
        <w:t>Có</w:t>
      </w:r>
      <w:r w:rsidRPr="00B23226">
        <w:rPr>
          <w:spacing w:val="2"/>
          <w:sz w:val="28"/>
          <w:szCs w:val="28"/>
        </w:rPr>
        <w:t xml:space="preserve"> </w:t>
      </w:r>
      <w:r w:rsidR="00B23226">
        <w:rPr>
          <w:spacing w:val="-1"/>
          <w:sz w:val="28"/>
          <w:szCs w:val="28"/>
        </w:rPr>
        <w:t>t</w:t>
      </w:r>
      <w:r w:rsidRPr="00B23226">
        <w:rPr>
          <w:spacing w:val="1"/>
          <w:sz w:val="28"/>
          <w:szCs w:val="28"/>
        </w:rPr>
        <w:t>h</w:t>
      </w:r>
      <w:r w:rsidRPr="00B23226">
        <w:rPr>
          <w:spacing w:val="-1"/>
          <w:sz w:val="28"/>
          <w:szCs w:val="28"/>
        </w:rPr>
        <w:t>ôn</w:t>
      </w:r>
      <w:r w:rsidRPr="00B23226">
        <w:rPr>
          <w:sz w:val="28"/>
          <w:szCs w:val="28"/>
        </w:rPr>
        <w:t>g</w:t>
      </w:r>
      <w:r w:rsidRPr="00B23226">
        <w:rPr>
          <w:spacing w:val="2"/>
          <w:sz w:val="28"/>
          <w:szCs w:val="28"/>
        </w:rPr>
        <w:t xml:space="preserve"> </w:t>
      </w:r>
      <w:r w:rsidRPr="00B23226">
        <w:rPr>
          <w:spacing w:val="1"/>
          <w:sz w:val="28"/>
          <w:szCs w:val="28"/>
        </w:rPr>
        <w:t>b</w:t>
      </w:r>
      <w:r w:rsidRPr="00B23226">
        <w:rPr>
          <w:sz w:val="28"/>
          <w:szCs w:val="28"/>
        </w:rPr>
        <w:t>á</w:t>
      </w:r>
      <w:r w:rsidRPr="00B23226">
        <w:rPr>
          <w:spacing w:val="1"/>
          <w:sz w:val="28"/>
          <w:szCs w:val="28"/>
        </w:rPr>
        <w:t>o</w:t>
      </w:r>
      <w:r w:rsidRPr="00B23226">
        <w:rPr>
          <w:sz w:val="28"/>
          <w:szCs w:val="28"/>
        </w:rPr>
        <w:t xml:space="preserve">, </w:t>
      </w:r>
      <w:r w:rsidRPr="00B23226">
        <w:rPr>
          <w:spacing w:val="-2"/>
          <w:sz w:val="28"/>
          <w:szCs w:val="28"/>
        </w:rPr>
        <w:t>c</w:t>
      </w:r>
      <w:r w:rsidRPr="00B23226">
        <w:rPr>
          <w:spacing w:val="1"/>
          <w:sz w:val="28"/>
          <w:szCs w:val="28"/>
        </w:rPr>
        <w:t>h</w:t>
      </w:r>
      <w:r w:rsidRPr="00B23226">
        <w:rPr>
          <w:spacing w:val="-1"/>
          <w:sz w:val="28"/>
          <w:szCs w:val="28"/>
        </w:rPr>
        <w:t>ứn</w:t>
      </w:r>
      <w:r w:rsidRPr="00B23226">
        <w:rPr>
          <w:sz w:val="28"/>
          <w:szCs w:val="28"/>
        </w:rPr>
        <w:t>g</w:t>
      </w:r>
      <w:r w:rsidRPr="00B23226">
        <w:rPr>
          <w:spacing w:val="4"/>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ư </w:t>
      </w:r>
      <w:r w:rsidRPr="00B23226">
        <w:rPr>
          <w:spacing w:val="1"/>
          <w:sz w:val="28"/>
          <w:szCs w:val="28"/>
        </w:rPr>
        <w:t>đi</w:t>
      </w:r>
      <w:r w:rsidRPr="00B23226">
        <w:rPr>
          <w:spacing w:val="-2"/>
          <w:sz w:val="28"/>
          <w:szCs w:val="28"/>
        </w:rPr>
        <w:t>ể</w:t>
      </w:r>
      <w:r w:rsidRPr="00B23226">
        <w:rPr>
          <w:sz w:val="28"/>
          <w:szCs w:val="28"/>
        </w:rPr>
        <w:t>n</w:t>
      </w:r>
      <w:r w:rsidRPr="00B23226">
        <w:rPr>
          <w:spacing w:val="2"/>
          <w:sz w:val="28"/>
          <w:szCs w:val="28"/>
        </w:rPr>
        <w:t xml:space="preserve"> </w:t>
      </w:r>
      <w:r w:rsidRPr="00B23226">
        <w:rPr>
          <w:spacing w:val="-1"/>
          <w:sz w:val="28"/>
          <w:szCs w:val="28"/>
        </w:rPr>
        <w:t>h</w:t>
      </w:r>
      <w:r w:rsidRPr="00B23226">
        <w:rPr>
          <w:spacing w:val="1"/>
          <w:sz w:val="28"/>
          <w:szCs w:val="28"/>
        </w:rPr>
        <w:t>ì</w:t>
      </w:r>
      <w:r w:rsidRPr="00B23226">
        <w:rPr>
          <w:spacing w:val="-4"/>
          <w:sz w:val="28"/>
          <w:szCs w:val="28"/>
        </w:rPr>
        <w:t>n</w:t>
      </w:r>
      <w:r w:rsidRPr="00B23226">
        <w:rPr>
          <w:sz w:val="28"/>
          <w:szCs w:val="28"/>
        </w:rPr>
        <w:t xml:space="preserve">h </w:t>
      </w:r>
      <w:r w:rsidRPr="00B23226">
        <w:rPr>
          <w:spacing w:val="1"/>
          <w:sz w:val="28"/>
          <w:szCs w:val="28"/>
        </w:rPr>
        <w:t>li</w:t>
      </w:r>
      <w:r w:rsidRPr="00B23226">
        <w:rPr>
          <w:spacing w:val="-2"/>
          <w:sz w:val="28"/>
          <w:szCs w:val="28"/>
        </w:rPr>
        <w:t>ê</w:t>
      </w:r>
      <w:r w:rsidRPr="00B23226">
        <w:rPr>
          <w:sz w:val="28"/>
          <w:szCs w:val="28"/>
        </w:rPr>
        <w:t>n</w:t>
      </w:r>
      <w:r w:rsidRPr="00B23226">
        <w:rPr>
          <w:spacing w:val="4"/>
          <w:sz w:val="28"/>
          <w:szCs w:val="28"/>
        </w:rPr>
        <w:t xml:space="preserve"> </w:t>
      </w:r>
      <w:r w:rsidRPr="00B23226">
        <w:rPr>
          <w:spacing w:val="-1"/>
          <w:sz w:val="28"/>
          <w:szCs w:val="28"/>
        </w:rPr>
        <w:t>q</w:t>
      </w:r>
      <w:r w:rsidRPr="00B23226">
        <w:rPr>
          <w:spacing w:val="1"/>
          <w:sz w:val="28"/>
          <w:szCs w:val="28"/>
        </w:rPr>
        <w:t>u</w:t>
      </w:r>
      <w:r w:rsidRPr="00B23226">
        <w:rPr>
          <w:spacing w:val="-2"/>
          <w:sz w:val="28"/>
          <w:szCs w:val="28"/>
        </w:rPr>
        <w:t>a</w:t>
      </w:r>
      <w:r w:rsidRPr="00B23226">
        <w:rPr>
          <w:sz w:val="28"/>
          <w:szCs w:val="28"/>
        </w:rPr>
        <w:t>n</w:t>
      </w:r>
      <w:r w:rsidRPr="00B23226">
        <w:rPr>
          <w:spacing w:val="4"/>
          <w:sz w:val="28"/>
          <w:szCs w:val="28"/>
        </w:rPr>
        <w:t xml:space="preserve"> </w:t>
      </w:r>
      <w:r w:rsidRPr="00B23226">
        <w:rPr>
          <w:spacing w:val="1"/>
          <w:sz w:val="28"/>
          <w:szCs w:val="28"/>
        </w:rPr>
        <w:t>đ</w:t>
      </w:r>
      <w:r w:rsidRPr="00B23226">
        <w:rPr>
          <w:sz w:val="28"/>
          <w:szCs w:val="28"/>
        </w:rPr>
        <w:t>ến</w:t>
      </w:r>
      <w:r w:rsidRPr="00B23226">
        <w:rPr>
          <w:spacing w:val="4"/>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1"/>
          <w:sz w:val="28"/>
          <w:szCs w:val="28"/>
        </w:rPr>
        <w:t>đ</w:t>
      </w:r>
      <w:r w:rsidRPr="00B23226">
        <w:rPr>
          <w:spacing w:val="-1"/>
          <w:sz w:val="28"/>
          <w:szCs w:val="28"/>
        </w:rPr>
        <w:t>ịn</w:t>
      </w:r>
      <w:r w:rsidRPr="00B23226">
        <w:rPr>
          <w:sz w:val="28"/>
          <w:szCs w:val="28"/>
        </w:rPr>
        <w:t>h</w:t>
      </w:r>
      <w:r w:rsidRPr="00B23226">
        <w:rPr>
          <w:spacing w:val="4"/>
          <w:sz w:val="28"/>
          <w:szCs w:val="28"/>
        </w:rPr>
        <w:t xml:space="preserve"> </w:t>
      </w:r>
      <w:r w:rsidRPr="00B23226">
        <w:rPr>
          <w:spacing w:val="1"/>
          <w:sz w:val="28"/>
          <w:szCs w:val="28"/>
        </w:rPr>
        <w:t>gi</w:t>
      </w:r>
      <w:r w:rsidRPr="00B23226">
        <w:rPr>
          <w:sz w:val="28"/>
          <w:szCs w:val="28"/>
        </w:rPr>
        <w:t>á</w:t>
      </w:r>
      <w:r w:rsidRPr="00B23226">
        <w:rPr>
          <w:spacing w:val="9"/>
          <w:sz w:val="28"/>
          <w:szCs w:val="28"/>
        </w:rPr>
        <w:t xml:space="preserve"> </w:t>
      </w:r>
      <w:r w:rsidRPr="00B23226">
        <w:rPr>
          <w:sz w:val="28"/>
          <w:szCs w:val="28"/>
        </w:rPr>
        <w:t>các</w:t>
      </w:r>
      <w:r w:rsidRPr="00B23226">
        <w:rPr>
          <w:spacing w:val="3"/>
          <w:sz w:val="28"/>
          <w:szCs w:val="28"/>
        </w:rPr>
        <w:t xml:space="preserve"> </w:t>
      </w:r>
      <w:r w:rsidRPr="00B23226">
        <w:rPr>
          <w:spacing w:val="1"/>
          <w:sz w:val="28"/>
          <w:szCs w:val="28"/>
        </w:rPr>
        <w:t>t</w:t>
      </w:r>
      <w:r w:rsidRPr="00B23226">
        <w:rPr>
          <w:spacing w:val="-2"/>
          <w:sz w:val="28"/>
          <w:szCs w:val="28"/>
        </w:rPr>
        <w:t>à</w:t>
      </w:r>
      <w:r w:rsidRPr="00B23226">
        <w:rPr>
          <w:sz w:val="28"/>
          <w:szCs w:val="28"/>
        </w:rPr>
        <w:t>i</w:t>
      </w:r>
      <w:r w:rsidRPr="00B23226">
        <w:rPr>
          <w:spacing w:val="4"/>
          <w:sz w:val="28"/>
          <w:szCs w:val="28"/>
        </w:rPr>
        <w:t xml:space="preserve"> </w:t>
      </w:r>
      <w:r w:rsidRPr="00B23226">
        <w:rPr>
          <w:spacing w:val="1"/>
          <w:sz w:val="28"/>
          <w:szCs w:val="28"/>
        </w:rPr>
        <w:t>s</w:t>
      </w:r>
      <w:r w:rsidRPr="00B23226">
        <w:rPr>
          <w:spacing w:val="-2"/>
          <w:sz w:val="28"/>
          <w:szCs w:val="28"/>
        </w:rPr>
        <w:t>ả</w:t>
      </w:r>
      <w:r w:rsidRPr="00B23226">
        <w:rPr>
          <w:sz w:val="28"/>
          <w:szCs w:val="28"/>
        </w:rPr>
        <w:t>n</w:t>
      </w:r>
      <w:r w:rsidRPr="00B23226">
        <w:rPr>
          <w:spacing w:val="4"/>
          <w:sz w:val="28"/>
          <w:szCs w:val="28"/>
        </w:rPr>
        <w:t xml:space="preserve"> </w:t>
      </w:r>
      <w:r w:rsidRPr="00B23226">
        <w:rPr>
          <w:spacing w:val="-1"/>
          <w:sz w:val="28"/>
          <w:szCs w:val="28"/>
        </w:rPr>
        <w:t>t</w:t>
      </w:r>
      <w:r w:rsidRPr="00B23226">
        <w:rPr>
          <w:sz w:val="28"/>
          <w:szCs w:val="28"/>
        </w:rPr>
        <w:t>rê</w:t>
      </w:r>
      <w:r w:rsidRPr="00B23226">
        <w:rPr>
          <w:spacing w:val="3"/>
          <w:sz w:val="28"/>
          <w:szCs w:val="28"/>
        </w:rPr>
        <w:t>n</w:t>
      </w:r>
      <w:r w:rsidRPr="00B23226">
        <w:rPr>
          <w:sz w:val="28"/>
          <w:szCs w:val="28"/>
        </w:rPr>
        <w:t>…,</w:t>
      </w:r>
      <w:r w:rsidRPr="00B23226">
        <w:rPr>
          <w:spacing w:val="2"/>
          <w:sz w:val="28"/>
          <w:szCs w:val="28"/>
        </w:rPr>
        <w:t xml:space="preserve"> </w:t>
      </w:r>
      <w:r w:rsidRPr="00B23226">
        <w:rPr>
          <w:spacing w:val="-5"/>
          <w:sz w:val="28"/>
          <w:szCs w:val="28"/>
        </w:rPr>
        <w:t>m</w:t>
      </w:r>
      <w:r w:rsidRPr="00B23226">
        <w:rPr>
          <w:sz w:val="28"/>
          <w:szCs w:val="28"/>
        </w:rPr>
        <w:t>à</w:t>
      </w:r>
      <w:r w:rsidRPr="00B23226">
        <w:rPr>
          <w:spacing w:val="5"/>
          <w:sz w:val="28"/>
          <w:szCs w:val="28"/>
        </w:rPr>
        <w:t xml:space="preserve"> </w:t>
      </w:r>
      <w:r w:rsidRPr="00B23226">
        <w:rPr>
          <w:spacing w:val="1"/>
          <w:sz w:val="28"/>
          <w:szCs w:val="28"/>
        </w:rPr>
        <w:t>do</w:t>
      </w:r>
      <w:r w:rsidRPr="00B23226">
        <w:rPr>
          <w:sz w:val="28"/>
          <w:szCs w:val="28"/>
        </w:rPr>
        <w:t>a</w:t>
      </w:r>
      <w:r w:rsidRPr="00B23226">
        <w:rPr>
          <w:spacing w:val="-1"/>
          <w:sz w:val="28"/>
          <w:szCs w:val="28"/>
        </w:rPr>
        <w:t>n</w:t>
      </w:r>
      <w:r w:rsidRPr="00B23226">
        <w:rPr>
          <w:sz w:val="28"/>
          <w:szCs w:val="28"/>
        </w:rPr>
        <w:t>h</w:t>
      </w:r>
      <w:r w:rsidRPr="00B23226">
        <w:rPr>
          <w:spacing w:val="4"/>
          <w:sz w:val="28"/>
          <w:szCs w:val="28"/>
        </w:rPr>
        <w:t xml:space="preserve"> </w:t>
      </w:r>
      <w:r w:rsidRPr="00B23226">
        <w:rPr>
          <w:spacing w:val="-1"/>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z w:val="28"/>
          <w:szCs w:val="28"/>
        </w:rPr>
        <w:t>ệp</w:t>
      </w:r>
      <w:r w:rsidRPr="00B23226">
        <w:rPr>
          <w:spacing w:val="4"/>
          <w:sz w:val="28"/>
          <w:szCs w:val="28"/>
        </w:rPr>
        <w:t xml:space="preserve"> </w:t>
      </w:r>
      <w:r w:rsidRPr="00B23226">
        <w:rPr>
          <w:spacing w:val="-1"/>
          <w:sz w:val="28"/>
          <w:szCs w:val="28"/>
        </w:rPr>
        <w:t>đ</w:t>
      </w:r>
      <w:r w:rsidRPr="00B23226">
        <w:rPr>
          <w:sz w:val="28"/>
          <w:szCs w:val="28"/>
        </w:rPr>
        <w:t>ã</w:t>
      </w:r>
      <w:r w:rsidRPr="00B23226">
        <w:rPr>
          <w:spacing w:val="3"/>
          <w:sz w:val="28"/>
          <w:szCs w:val="28"/>
        </w:rPr>
        <w:t xml:space="preserve"> </w:t>
      </w:r>
      <w:r w:rsidRPr="00B23226">
        <w:rPr>
          <w:spacing w:val="1"/>
          <w:sz w:val="28"/>
          <w:szCs w:val="28"/>
        </w:rPr>
        <w:t>th</w:t>
      </w:r>
      <w:r w:rsidRPr="00B23226">
        <w:rPr>
          <w:spacing w:val="-1"/>
          <w:sz w:val="28"/>
          <w:szCs w:val="28"/>
        </w:rPr>
        <w:t>ự</w:t>
      </w:r>
      <w:r w:rsidRPr="00B23226">
        <w:rPr>
          <w:sz w:val="28"/>
          <w:szCs w:val="28"/>
        </w:rPr>
        <w:t>c</w:t>
      </w:r>
      <w:r w:rsidRPr="00B23226">
        <w:rPr>
          <w:spacing w:val="3"/>
          <w:sz w:val="28"/>
          <w:szCs w:val="28"/>
        </w:rPr>
        <w:t xml:space="preserve"> </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 xml:space="preserve">n </w:t>
      </w:r>
      <w:r w:rsidRPr="00B23226">
        <w:rPr>
          <w:spacing w:val="1"/>
          <w:sz w:val="28"/>
          <w:szCs w:val="28"/>
        </w:rPr>
        <w:t>th</w:t>
      </w:r>
      <w:r w:rsidRPr="00B23226">
        <w:rPr>
          <w:spacing w:val="-2"/>
          <w:sz w:val="28"/>
          <w:szCs w:val="28"/>
        </w:rPr>
        <w:t>à</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c</w:t>
      </w:r>
      <w:r w:rsidRPr="00B23226">
        <w:rPr>
          <w:spacing w:val="-2"/>
          <w:sz w:val="28"/>
          <w:szCs w:val="28"/>
        </w:rPr>
        <w:t>ô</w:t>
      </w:r>
      <w:r w:rsidRPr="00B23226">
        <w:rPr>
          <w:spacing w:val="-1"/>
          <w:sz w:val="28"/>
          <w:szCs w:val="28"/>
        </w:rPr>
        <w:t>n</w:t>
      </w:r>
      <w:r w:rsidRPr="00B23226">
        <w:rPr>
          <w:spacing w:val="1"/>
          <w:sz w:val="28"/>
          <w:szCs w:val="28"/>
        </w:rPr>
        <w:t>g</w:t>
      </w:r>
      <w:r w:rsidRPr="00B23226">
        <w:rPr>
          <w:sz w:val="28"/>
          <w:szCs w:val="28"/>
        </w:rPr>
        <w:t>).</w:t>
      </w:r>
    </w:p>
    <w:p w14:paraId="563B12AC" w14:textId="77777777" w:rsidR="0053379A" w:rsidRPr="00B23226" w:rsidRDefault="000966BE" w:rsidP="00B23226">
      <w:pPr>
        <w:spacing w:before="120"/>
        <w:ind w:firstLine="720"/>
        <w:jc w:val="both"/>
        <w:rPr>
          <w:sz w:val="28"/>
          <w:szCs w:val="28"/>
        </w:rPr>
      </w:pPr>
      <w:r w:rsidRPr="00B23226">
        <w:rPr>
          <w:sz w:val="28"/>
          <w:szCs w:val="28"/>
        </w:rPr>
        <w:t>-</w:t>
      </w:r>
      <w:r w:rsidRPr="00B23226">
        <w:rPr>
          <w:spacing w:val="5"/>
          <w:sz w:val="28"/>
          <w:szCs w:val="28"/>
        </w:rPr>
        <w:t xml:space="preserve"> </w:t>
      </w:r>
      <w:r w:rsidRPr="00B23226">
        <w:rPr>
          <w:spacing w:val="-1"/>
          <w:sz w:val="28"/>
          <w:szCs w:val="28"/>
        </w:rPr>
        <w:t>T</w:t>
      </w:r>
      <w:r w:rsidRPr="00B23226">
        <w:rPr>
          <w:spacing w:val="1"/>
          <w:sz w:val="28"/>
          <w:szCs w:val="28"/>
        </w:rPr>
        <w:t>h</w:t>
      </w:r>
      <w:r w:rsidRPr="00B23226">
        <w:rPr>
          <w:sz w:val="28"/>
          <w:szCs w:val="28"/>
        </w:rPr>
        <w:t>ư</w:t>
      </w:r>
      <w:r w:rsidRPr="00B23226">
        <w:rPr>
          <w:spacing w:val="3"/>
          <w:sz w:val="28"/>
          <w:szCs w:val="28"/>
        </w:rPr>
        <w:t xml:space="preserve"> </w:t>
      </w:r>
      <w:r w:rsidRPr="00B23226">
        <w:rPr>
          <w:sz w:val="28"/>
          <w:szCs w:val="28"/>
        </w:rPr>
        <w:t>c</w:t>
      </w:r>
      <w:r w:rsidRPr="00B23226">
        <w:rPr>
          <w:spacing w:val="1"/>
          <w:sz w:val="28"/>
          <w:szCs w:val="28"/>
        </w:rPr>
        <w:t>h</w:t>
      </w:r>
      <w:r w:rsidRPr="00B23226">
        <w:rPr>
          <w:spacing w:val="-2"/>
          <w:sz w:val="28"/>
          <w:szCs w:val="28"/>
        </w:rPr>
        <w:t>à</w:t>
      </w:r>
      <w:r w:rsidRPr="00B23226">
        <w:rPr>
          <w:sz w:val="28"/>
          <w:szCs w:val="28"/>
        </w:rPr>
        <w:t>o</w:t>
      </w:r>
      <w:r w:rsidRPr="00B23226">
        <w:rPr>
          <w:spacing w:val="5"/>
          <w:sz w:val="28"/>
          <w:szCs w:val="28"/>
        </w:rPr>
        <w:t xml:space="preserve"> </w:t>
      </w:r>
      <w:r w:rsidRPr="00B23226">
        <w:rPr>
          <w:spacing w:val="-1"/>
          <w:sz w:val="28"/>
          <w:szCs w:val="28"/>
        </w:rPr>
        <w:t>g</w:t>
      </w:r>
      <w:r w:rsidRPr="00B23226">
        <w:rPr>
          <w:spacing w:val="1"/>
          <w:sz w:val="28"/>
          <w:szCs w:val="28"/>
        </w:rPr>
        <w:t>i</w:t>
      </w:r>
      <w:r w:rsidRPr="00B23226">
        <w:rPr>
          <w:sz w:val="28"/>
          <w:szCs w:val="28"/>
        </w:rPr>
        <w:t>á</w:t>
      </w:r>
      <w:r w:rsidRPr="00B23226">
        <w:rPr>
          <w:spacing w:val="5"/>
          <w:sz w:val="28"/>
          <w:szCs w:val="28"/>
        </w:rPr>
        <w:t xml:space="preserve"> </w:t>
      </w:r>
      <w:r w:rsidRPr="00B23226">
        <w:rPr>
          <w:spacing w:val="-1"/>
          <w:sz w:val="28"/>
          <w:szCs w:val="28"/>
        </w:rPr>
        <w:t>d</w:t>
      </w:r>
      <w:r w:rsidRPr="00B23226">
        <w:rPr>
          <w:spacing w:val="1"/>
          <w:sz w:val="28"/>
          <w:szCs w:val="28"/>
        </w:rPr>
        <w:t>ị</w:t>
      </w:r>
      <w:r w:rsidRPr="00B23226">
        <w:rPr>
          <w:spacing w:val="-2"/>
          <w:sz w:val="28"/>
          <w:szCs w:val="28"/>
        </w:rPr>
        <w:t>c</w:t>
      </w:r>
      <w:r w:rsidRPr="00B23226">
        <w:rPr>
          <w:sz w:val="28"/>
          <w:szCs w:val="28"/>
        </w:rPr>
        <w:t>h</w:t>
      </w:r>
      <w:r w:rsidRPr="00B23226">
        <w:rPr>
          <w:spacing w:val="5"/>
          <w:sz w:val="28"/>
          <w:szCs w:val="28"/>
        </w:rPr>
        <w:t xml:space="preserve"> </w:t>
      </w:r>
      <w:r w:rsidRPr="00B23226">
        <w:rPr>
          <w:spacing w:val="1"/>
          <w:sz w:val="28"/>
          <w:szCs w:val="28"/>
        </w:rPr>
        <w:t>v</w:t>
      </w:r>
      <w:r w:rsidRPr="00B23226">
        <w:rPr>
          <w:sz w:val="28"/>
          <w:szCs w:val="28"/>
        </w:rPr>
        <w:t>ụ</w:t>
      </w:r>
      <w:r w:rsidRPr="00B23226">
        <w:rPr>
          <w:spacing w:val="3"/>
          <w:sz w:val="28"/>
          <w:szCs w:val="28"/>
        </w:rPr>
        <w:t xml:space="preserve"> </w:t>
      </w:r>
      <w:r w:rsidRPr="00B23226">
        <w:rPr>
          <w:spacing w:val="1"/>
          <w:sz w:val="28"/>
          <w:szCs w:val="28"/>
        </w:rPr>
        <w:t>t</w:t>
      </w:r>
      <w:r w:rsidRPr="00B23226">
        <w:rPr>
          <w:spacing w:val="-1"/>
          <w:sz w:val="28"/>
          <w:szCs w:val="28"/>
        </w:rPr>
        <w:t>h</w:t>
      </w:r>
      <w:r w:rsidRPr="00B23226">
        <w:rPr>
          <w:sz w:val="28"/>
          <w:szCs w:val="28"/>
        </w:rPr>
        <w:t xml:space="preserve">ẩm </w:t>
      </w:r>
      <w:r w:rsidRPr="00B23226">
        <w:rPr>
          <w:spacing w:val="1"/>
          <w:sz w:val="28"/>
          <w:szCs w:val="28"/>
        </w:rPr>
        <w:t>địn</w:t>
      </w:r>
      <w:r w:rsidRPr="00B23226">
        <w:rPr>
          <w:sz w:val="28"/>
          <w:szCs w:val="28"/>
        </w:rPr>
        <w:t>h</w:t>
      </w:r>
      <w:r w:rsidRPr="00B23226">
        <w:rPr>
          <w:spacing w:val="3"/>
          <w:sz w:val="28"/>
          <w:szCs w:val="28"/>
        </w:rPr>
        <w:t xml:space="preserve"> </w:t>
      </w:r>
      <w:r w:rsidRPr="00B23226">
        <w:rPr>
          <w:spacing w:val="1"/>
          <w:sz w:val="28"/>
          <w:szCs w:val="28"/>
        </w:rPr>
        <w:t>gi</w:t>
      </w:r>
      <w:r w:rsidRPr="00B23226">
        <w:rPr>
          <w:sz w:val="28"/>
          <w:szCs w:val="28"/>
        </w:rPr>
        <w:t>á</w:t>
      </w:r>
      <w:r w:rsidRPr="00B23226">
        <w:rPr>
          <w:spacing w:val="5"/>
          <w:sz w:val="28"/>
          <w:szCs w:val="28"/>
        </w:rPr>
        <w:t xml:space="preserve"> </w:t>
      </w:r>
      <w:r w:rsidRPr="00B23226">
        <w:rPr>
          <w:spacing w:val="-2"/>
          <w:sz w:val="28"/>
          <w:szCs w:val="28"/>
        </w:rPr>
        <w:t>(</w:t>
      </w:r>
      <w:r w:rsidRPr="00B23226">
        <w:rPr>
          <w:spacing w:val="1"/>
          <w:sz w:val="28"/>
          <w:szCs w:val="28"/>
        </w:rPr>
        <w:t>đ</w:t>
      </w:r>
      <w:r w:rsidRPr="00B23226">
        <w:rPr>
          <w:sz w:val="28"/>
          <w:szCs w:val="28"/>
        </w:rPr>
        <w:t>ã</w:t>
      </w:r>
      <w:r w:rsidRPr="00B23226">
        <w:rPr>
          <w:spacing w:val="2"/>
          <w:sz w:val="28"/>
          <w:szCs w:val="28"/>
        </w:rPr>
        <w:t xml:space="preserve"> </w:t>
      </w:r>
      <w:r w:rsidRPr="00B23226">
        <w:rPr>
          <w:spacing w:val="1"/>
          <w:sz w:val="28"/>
          <w:szCs w:val="28"/>
        </w:rPr>
        <w:t>b</w:t>
      </w:r>
      <w:r w:rsidRPr="00B23226">
        <w:rPr>
          <w:sz w:val="28"/>
          <w:szCs w:val="28"/>
        </w:rPr>
        <w:t>ao</w:t>
      </w:r>
      <w:r w:rsidRPr="00B23226">
        <w:rPr>
          <w:spacing w:val="3"/>
          <w:sz w:val="28"/>
          <w:szCs w:val="28"/>
        </w:rPr>
        <w:t xml:space="preserve"> </w:t>
      </w:r>
      <w:r w:rsidRPr="00B23226">
        <w:rPr>
          <w:spacing w:val="1"/>
          <w:sz w:val="28"/>
          <w:szCs w:val="28"/>
        </w:rPr>
        <w:t>gồ</w:t>
      </w:r>
      <w:r w:rsidRPr="00B23226">
        <w:rPr>
          <w:sz w:val="28"/>
          <w:szCs w:val="28"/>
        </w:rPr>
        <w:t xml:space="preserve">m </w:t>
      </w:r>
      <w:r w:rsidRPr="00B23226">
        <w:rPr>
          <w:spacing w:val="1"/>
          <w:sz w:val="28"/>
          <w:szCs w:val="28"/>
        </w:rPr>
        <w:t>to</w:t>
      </w:r>
      <w:r w:rsidRPr="00B23226">
        <w:rPr>
          <w:sz w:val="28"/>
          <w:szCs w:val="28"/>
        </w:rPr>
        <w:t>àn</w:t>
      </w:r>
      <w:r w:rsidRPr="00B23226">
        <w:rPr>
          <w:spacing w:val="3"/>
          <w:sz w:val="28"/>
          <w:szCs w:val="28"/>
        </w:rPr>
        <w:t xml:space="preserve"> </w:t>
      </w:r>
      <w:r w:rsidRPr="00B23226">
        <w:rPr>
          <w:spacing w:val="-1"/>
          <w:sz w:val="28"/>
          <w:szCs w:val="28"/>
        </w:rPr>
        <w:t>b</w:t>
      </w:r>
      <w:r w:rsidRPr="00B23226">
        <w:rPr>
          <w:sz w:val="28"/>
          <w:szCs w:val="28"/>
        </w:rPr>
        <w:t>ộ</w:t>
      </w:r>
      <w:r w:rsidRPr="00B23226">
        <w:rPr>
          <w:spacing w:val="5"/>
          <w:sz w:val="28"/>
          <w:szCs w:val="28"/>
        </w:rPr>
        <w:t xml:space="preserve"> </w:t>
      </w:r>
      <w:r w:rsidRPr="00B23226">
        <w:rPr>
          <w:sz w:val="28"/>
          <w:szCs w:val="28"/>
        </w:rPr>
        <w:t>c</w:t>
      </w:r>
      <w:r w:rsidRPr="00B23226">
        <w:rPr>
          <w:spacing w:val="-1"/>
          <w:sz w:val="28"/>
          <w:szCs w:val="28"/>
        </w:rPr>
        <w:t>h</w:t>
      </w:r>
      <w:r w:rsidRPr="00B23226">
        <w:rPr>
          <w:sz w:val="28"/>
          <w:szCs w:val="28"/>
        </w:rPr>
        <w:t>i</w:t>
      </w:r>
      <w:r w:rsidRPr="00B23226">
        <w:rPr>
          <w:spacing w:val="5"/>
          <w:sz w:val="28"/>
          <w:szCs w:val="28"/>
        </w:rPr>
        <w:t xml:space="preserve"> </w:t>
      </w:r>
      <w:r w:rsidRPr="00B23226">
        <w:rPr>
          <w:spacing w:val="-1"/>
          <w:sz w:val="28"/>
          <w:szCs w:val="28"/>
        </w:rPr>
        <w:t>p</w:t>
      </w:r>
      <w:r w:rsidRPr="00B23226">
        <w:rPr>
          <w:spacing w:val="1"/>
          <w:sz w:val="28"/>
          <w:szCs w:val="28"/>
        </w:rPr>
        <w:t>h</w:t>
      </w:r>
      <w:r w:rsidRPr="00B23226">
        <w:rPr>
          <w:sz w:val="28"/>
          <w:szCs w:val="28"/>
        </w:rPr>
        <w:t>í</w:t>
      </w:r>
      <w:r w:rsidRPr="00B23226">
        <w:rPr>
          <w:spacing w:val="3"/>
          <w:sz w:val="28"/>
          <w:szCs w:val="28"/>
        </w:rPr>
        <w:t xml:space="preserve"> </w:t>
      </w:r>
      <w:r w:rsidRPr="00B23226">
        <w:rPr>
          <w:spacing w:val="1"/>
          <w:sz w:val="28"/>
          <w:szCs w:val="28"/>
        </w:rPr>
        <w:t>li</w:t>
      </w:r>
      <w:r w:rsidRPr="00B23226">
        <w:rPr>
          <w:spacing w:val="-5"/>
          <w:sz w:val="28"/>
          <w:szCs w:val="28"/>
        </w:rPr>
        <w:t>ê</w:t>
      </w:r>
      <w:r w:rsidRPr="00B23226">
        <w:rPr>
          <w:sz w:val="28"/>
          <w:szCs w:val="28"/>
        </w:rPr>
        <w:t xml:space="preserve">n </w:t>
      </w:r>
      <w:r w:rsidRPr="00B23226">
        <w:rPr>
          <w:spacing w:val="1"/>
          <w:sz w:val="28"/>
          <w:szCs w:val="28"/>
        </w:rPr>
        <w:t>q</w:t>
      </w:r>
      <w:r w:rsidRPr="00B23226">
        <w:rPr>
          <w:spacing w:val="-1"/>
          <w:sz w:val="28"/>
          <w:szCs w:val="28"/>
        </w:rPr>
        <w:t>u</w:t>
      </w:r>
      <w:r w:rsidRPr="00B23226">
        <w:rPr>
          <w:sz w:val="28"/>
          <w:szCs w:val="28"/>
        </w:rPr>
        <w:t>an</w:t>
      </w:r>
      <w:r w:rsidRPr="00B23226">
        <w:rPr>
          <w:spacing w:val="-2"/>
          <w:sz w:val="28"/>
          <w:szCs w:val="28"/>
        </w:rPr>
        <w:t xml:space="preserve"> </w:t>
      </w:r>
      <w:r w:rsidRPr="00B23226">
        <w:rPr>
          <w:spacing w:val="1"/>
          <w:sz w:val="28"/>
          <w:szCs w:val="28"/>
        </w:rPr>
        <w:t>đ</w:t>
      </w:r>
      <w:r w:rsidRPr="00B23226">
        <w:rPr>
          <w:spacing w:val="-2"/>
          <w:sz w:val="28"/>
          <w:szCs w:val="28"/>
        </w:rPr>
        <w:t>ế</w:t>
      </w:r>
      <w:r w:rsidRPr="00B23226">
        <w:rPr>
          <w:sz w:val="28"/>
          <w:szCs w:val="28"/>
        </w:rPr>
        <w:t>n</w:t>
      </w:r>
      <w:r w:rsidRPr="00B23226">
        <w:rPr>
          <w:spacing w:val="1"/>
          <w:sz w:val="28"/>
          <w:szCs w:val="28"/>
        </w:rPr>
        <w:t xml:space="preserve"> </w:t>
      </w:r>
      <w:r w:rsidRPr="00B23226">
        <w:rPr>
          <w:spacing w:val="-2"/>
          <w:sz w:val="28"/>
          <w:szCs w:val="28"/>
        </w:rPr>
        <w:t>v</w:t>
      </w:r>
      <w:r w:rsidRPr="00B23226">
        <w:rPr>
          <w:spacing w:val="1"/>
          <w:sz w:val="28"/>
          <w:szCs w:val="28"/>
        </w:rPr>
        <w:t>i</w:t>
      </w:r>
      <w:r w:rsidRPr="00B23226">
        <w:rPr>
          <w:sz w:val="28"/>
          <w:szCs w:val="28"/>
        </w:rPr>
        <w:t xml:space="preserve">ệc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pacing w:val="1"/>
          <w:sz w:val="28"/>
          <w:szCs w:val="28"/>
        </w:rPr>
        <w:t>h</w:t>
      </w:r>
      <w:r w:rsidRPr="00B23226">
        <w:rPr>
          <w:sz w:val="28"/>
          <w:szCs w:val="28"/>
        </w:rPr>
        <w:t>).</w:t>
      </w:r>
    </w:p>
    <w:p w14:paraId="334821A2" w14:textId="77777777" w:rsidR="0053379A" w:rsidRDefault="000966BE" w:rsidP="00B23226">
      <w:pPr>
        <w:spacing w:before="120"/>
        <w:ind w:firstLine="720"/>
        <w:jc w:val="both"/>
        <w:rPr>
          <w:sz w:val="28"/>
          <w:szCs w:val="28"/>
        </w:rPr>
      </w:pPr>
      <w:r w:rsidRPr="00B23226">
        <w:rPr>
          <w:sz w:val="28"/>
          <w:szCs w:val="28"/>
        </w:rPr>
        <w:t>-</w:t>
      </w:r>
      <w:r w:rsidRPr="00B23226">
        <w:rPr>
          <w:spacing w:val="2"/>
          <w:sz w:val="28"/>
          <w:szCs w:val="28"/>
        </w:rPr>
        <w:t xml:space="preserve"> </w:t>
      </w:r>
      <w:r w:rsidRPr="00B23226">
        <w:rPr>
          <w:spacing w:val="-1"/>
          <w:sz w:val="28"/>
          <w:szCs w:val="28"/>
        </w:rPr>
        <w:t>D</w:t>
      </w:r>
      <w:r w:rsidRPr="00B23226">
        <w:rPr>
          <w:sz w:val="28"/>
          <w:szCs w:val="28"/>
        </w:rPr>
        <w:t>a</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sá</w:t>
      </w:r>
      <w:r w:rsidRPr="00B23226">
        <w:rPr>
          <w:spacing w:val="-2"/>
          <w:sz w:val="28"/>
          <w:szCs w:val="28"/>
        </w:rPr>
        <w:t>c</w:t>
      </w:r>
      <w:r w:rsidRPr="00B23226">
        <w:rPr>
          <w:sz w:val="28"/>
          <w:szCs w:val="28"/>
        </w:rPr>
        <w:t>h</w:t>
      </w:r>
      <w:r w:rsidRPr="00B23226">
        <w:rPr>
          <w:spacing w:val="1"/>
          <w:sz w:val="28"/>
          <w:szCs w:val="28"/>
        </w:rPr>
        <w:t xml:space="preserve"> </w:t>
      </w:r>
      <w:r w:rsidRPr="00B23226">
        <w:rPr>
          <w:sz w:val="28"/>
          <w:szCs w:val="28"/>
        </w:rPr>
        <w:t>doa</w:t>
      </w:r>
      <w:r w:rsidRPr="00B23226">
        <w:rPr>
          <w:spacing w:val="-2"/>
          <w:sz w:val="28"/>
          <w:szCs w:val="28"/>
        </w:rPr>
        <w:t>n</w:t>
      </w:r>
      <w:r w:rsidRPr="00B23226">
        <w:rPr>
          <w:sz w:val="28"/>
          <w:szCs w:val="28"/>
        </w:rPr>
        <w:t>h</w:t>
      </w:r>
      <w:r w:rsidRPr="00B23226">
        <w:rPr>
          <w:spacing w:val="1"/>
          <w:sz w:val="28"/>
          <w:szCs w:val="28"/>
        </w:rPr>
        <w:t xml:space="preserve"> </w:t>
      </w:r>
      <w:r w:rsidRPr="00B23226">
        <w:rPr>
          <w:spacing w:val="-2"/>
          <w:sz w:val="28"/>
          <w:szCs w:val="28"/>
        </w:rPr>
        <w:t>n</w:t>
      </w:r>
      <w:r w:rsidRPr="00B23226">
        <w:rPr>
          <w:spacing w:val="-1"/>
          <w:sz w:val="28"/>
          <w:szCs w:val="28"/>
        </w:rPr>
        <w:t>g</w:t>
      </w:r>
      <w:r w:rsidRPr="00B23226">
        <w:rPr>
          <w:spacing w:val="1"/>
          <w:sz w:val="28"/>
          <w:szCs w:val="28"/>
        </w:rPr>
        <w:t>hi</w:t>
      </w:r>
      <w:r w:rsidRPr="00B23226">
        <w:rPr>
          <w:spacing w:val="-2"/>
          <w:sz w:val="28"/>
          <w:szCs w:val="28"/>
        </w:rPr>
        <w:t>ệ</w:t>
      </w:r>
      <w:r w:rsidRPr="00B23226">
        <w:rPr>
          <w:spacing w:val="1"/>
          <w:sz w:val="28"/>
          <w:szCs w:val="28"/>
        </w:rPr>
        <w:t>p</w:t>
      </w:r>
      <w:r w:rsidRPr="00B23226">
        <w:rPr>
          <w:sz w:val="28"/>
          <w:szCs w:val="28"/>
        </w:rPr>
        <w:t>,</w:t>
      </w:r>
      <w:r w:rsidRPr="00B23226">
        <w:rPr>
          <w:spacing w:val="-1"/>
          <w:sz w:val="28"/>
          <w:szCs w:val="28"/>
        </w:rPr>
        <w:t xml:space="preserve"> t</w:t>
      </w:r>
      <w:r w:rsidRPr="00B23226">
        <w:rPr>
          <w:spacing w:val="4"/>
          <w:sz w:val="28"/>
          <w:szCs w:val="28"/>
        </w:rPr>
        <w:t>h</w:t>
      </w:r>
      <w:r w:rsidRPr="00B23226">
        <w:rPr>
          <w:sz w:val="28"/>
          <w:szCs w:val="28"/>
        </w:rPr>
        <w:t>ẩm</w:t>
      </w:r>
      <w:r w:rsidRPr="00B23226">
        <w:rPr>
          <w:spacing w:val="-3"/>
          <w:sz w:val="28"/>
          <w:szCs w:val="28"/>
        </w:rPr>
        <w:t xml:space="preserve"> </w:t>
      </w:r>
      <w:r w:rsidRPr="00B23226">
        <w:rPr>
          <w:spacing w:val="1"/>
          <w:sz w:val="28"/>
          <w:szCs w:val="28"/>
        </w:rPr>
        <w:t>đị</w:t>
      </w:r>
      <w:r w:rsidRPr="00B23226">
        <w:rPr>
          <w:spacing w:val="-1"/>
          <w:sz w:val="28"/>
          <w:szCs w:val="28"/>
        </w:rPr>
        <w:t>n</w:t>
      </w:r>
      <w:r w:rsidRPr="00B23226">
        <w:rPr>
          <w:sz w:val="28"/>
          <w:szCs w:val="28"/>
        </w:rPr>
        <w:t>h</w:t>
      </w:r>
      <w:r w:rsidRPr="00B23226">
        <w:rPr>
          <w:spacing w:val="1"/>
          <w:sz w:val="28"/>
          <w:szCs w:val="28"/>
        </w:rPr>
        <w:t xml:space="preserve"> </w:t>
      </w:r>
      <w:r w:rsidRPr="00B23226">
        <w:rPr>
          <w:sz w:val="28"/>
          <w:szCs w:val="28"/>
        </w:rPr>
        <w:t>viên</w:t>
      </w:r>
      <w:r w:rsidRPr="00B23226">
        <w:rPr>
          <w:spacing w:val="-1"/>
          <w:sz w:val="28"/>
          <w:szCs w:val="28"/>
        </w:rPr>
        <w:t xml:space="preserve"> </w:t>
      </w:r>
      <w:r w:rsidRPr="00B23226">
        <w:rPr>
          <w:sz w:val="28"/>
          <w:szCs w:val="28"/>
        </w:rPr>
        <w:t>doa</w:t>
      </w:r>
      <w:r w:rsidRPr="00B23226">
        <w:rPr>
          <w:spacing w:val="-2"/>
          <w:sz w:val="28"/>
          <w:szCs w:val="28"/>
        </w:rPr>
        <w:t>n</w:t>
      </w:r>
      <w:r w:rsidRPr="00B23226">
        <w:rPr>
          <w:sz w:val="28"/>
          <w:szCs w:val="28"/>
        </w:rPr>
        <w:t>h</w:t>
      </w:r>
      <w:r w:rsidRPr="00B23226">
        <w:rPr>
          <w:spacing w:val="1"/>
          <w:sz w:val="28"/>
          <w:szCs w:val="28"/>
        </w:rPr>
        <w:t xml:space="preserve"> </w:t>
      </w:r>
      <w:r w:rsidRPr="00B23226">
        <w:rPr>
          <w:spacing w:val="-2"/>
          <w:sz w:val="28"/>
          <w:szCs w:val="28"/>
        </w:rPr>
        <w:t>n</w:t>
      </w:r>
      <w:r w:rsidRPr="00B23226">
        <w:rPr>
          <w:spacing w:val="1"/>
          <w:sz w:val="28"/>
          <w:szCs w:val="28"/>
        </w:rPr>
        <w:t>g</w:t>
      </w:r>
      <w:r w:rsidRPr="00B23226">
        <w:rPr>
          <w:spacing w:val="-1"/>
          <w:sz w:val="28"/>
          <w:szCs w:val="28"/>
        </w:rPr>
        <w:t>h</w:t>
      </w:r>
      <w:r w:rsidRPr="00B23226">
        <w:rPr>
          <w:spacing w:val="1"/>
          <w:sz w:val="28"/>
          <w:szCs w:val="28"/>
        </w:rPr>
        <w:t>i</w:t>
      </w:r>
      <w:r w:rsidRPr="00B23226">
        <w:rPr>
          <w:spacing w:val="-2"/>
          <w:sz w:val="28"/>
          <w:szCs w:val="28"/>
        </w:rPr>
        <w:t>ệ</w:t>
      </w:r>
      <w:r w:rsidRPr="00B23226">
        <w:rPr>
          <w:sz w:val="28"/>
          <w:szCs w:val="28"/>
        </w:rPr>
        <w:t>p</w:t>
      </w:r>
      <w:r w:rsidRPr="00B23226">
        <w:rPr>
          <w:spacing w:val="1"/>
          <w:sz w:val="28"/>
          <w:szCs w:val="28"/>
        </w:rPr>
        <w:t xml:space="preserve"> </w:t>
      </w:r>
      <w:r w:rsidRPr="00B23226">
        <w:rPr>
          <w:sz w:val="28"/>
          <w:szCs w:val="28"/>
        </w:rPr>
        <w:t>đủ</w:t>
      </w:r>
      <w:r w:rsidRPr="00B23226">
        <w:rPr>
          <w:spacing w:val="1"/>
          <w:sz w:val="28"/>
          <w:szCs w:val="28"/>
        </w:rPr>
        <w:t xml:space="preserve"> </w:t>
      </w:r>
      <w:r w:rsidRPr="00B23226">
        <w:rPr>
          <w:spacing w:val="-1"/>
          <w:sz w:val="28"/>
          <w:szCs w:val="28"/>
        </w:rPr>
        <w:t>đ</w:t>
      </w:r>
      <w:r w:rsidRPr="00B23226">
        <w:rPr>
          <w:spacing w:val="1"/>
          <w:sz w:val="28"/>
          <w:szCs w:val="28"/>
        </w:rPr>
        <w:t>i</w:t>
      </w:r>
      <w:r w:rsidRPr="00B23226">
        <w:rPr>
          <w:spacing w:val="-2"/>
          <w:sz w:val="28"/>
          <w:szCs w:val="28"/>
        </w:rPr>
        <w:t>ề</w:t>
      </w:r>
      <w:r w:rsidRPr="00B23226">
        <w:rPr>
          <w:sz w:val="28"/>
          <w:szCs w:val="28"/>
        </w:rPr>
        <w:t xml:space="preserve">u </w:t>
      </w:r>
      <w:r w:rsidRPr="00B23226">
        <w:rPr>
          <w:spacing w:val="-1"/>
          <w:sz w:val="28"/>
          <w:szCs w:val="28"/>
        </w:rPr>
        <w:t>k</w:t>
      </w:r>
      <w:r w:rsidRPr="00B23226">
        <w:rPr>
          <w:spacing w:val="1"/>
          <w:sz w:val="28"/>
          <w:szCs w:val="28"/>
        </w:rPr>
        <w:t>i</w:t>
      </w:r>
      <w:r w:rsidRPr="00B23226">
        <w:rPr>
          <w:sz w:val="28"/>
          <w:szCs w:val="28"/>
        </w:rPr>
        <w:t xml:space="preserve">ện </w:t>
      </w:r>
      <w:r w:rsidRPr="00B23226">
        <w:rPr>
          <w:spacing w:val="-1"/>
          <w:sz w:val="28"/>
          <w:szCs w:val="28"/>
        </w:rPr>
        <w:t>h</w:t>
      </w:r>
      <w:r w:rsidRPr="00B23226">
        <w:rPr>
          <w:spacing w:val="1"/>
          <w:sz w:val="28"/>
          <w:szCs w:val="28"/>
        </w:rPr>
        <w:t>o</w:t>
      </w:r>
      <w:r w:rsidRPr="00B23226">
        <w:rPr>
          <w:spacing w:val="-2"/>
          <w:sz w:val="28"/>
          <w:szCs w:val="28"/>
        </w:rPr>
        <w:t>ạ</w:t>
      </w:r>
      <w:r w:rsidRPr="00B23226">
        <w:rPr>
          <w:sz w:val="28"/>
          <w:szCs w:val="28"/>
        </w:rPr>
        <w:t xml:space="preserve">t </w:t>
      </w:r>
      <w:r w:rsidRPr="00B23226">
        <w:rPr>
          <w:spacing w:val="1"/>
          <w:sz w:val="28"/>
          <w:szCs w:val="28"/>
        </w:rPr>
        <w:t>đ</w:t>
      </w:r>
      <w:r w:rsidRPr="00B23226">
        <w:rPr>
          <w:spacing w:val="-1"/>
          <w:sz w:val="28"/>
          <w:szCs w:val="28"/>
        </w:rPr>
        <w:t>ộn</w:t>
      </w:r>
      <w:r w:rsidRPr="00B23226">
        <w:rPr>
          <w:sz w:val="28"/>
          <w:szCs w:val="28"/>
        </w:rPr>
        <w:t>g</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ẩm</w:t>
      </w:r>
      <w:r w:rsidRPr="00B23226">
        <w:rPr>
          <w:spacing w:val="-5"/>
          <w:sz w:val="28"/>
          <w:szCs w:val="28"/>
        </w:rPr>
        <w:t xml:space="preserve"> </w:t>
      </w:r>
      <w:r w:rsidRPr="00B23226">
        <w:rPr>
          <w:sz w:val="28"/>
          <w:szCs w:val="28"/>
        </w:rPr>
        <w:t>đ</w:t>
      </w:r>
      <w:r w:rsidRPr="00B23226">
        <w:rPr>
          <w:spacing w:val="1"/>
          <w:sz w:val="28"/>
          <w:szCs w:val="28"/>
        </w:rPr>
        <w:t>ị</w:t>
      </w:r>
      <w:r w:rsidRPr="00B23226">
        <w:rPr>
          <w:spacing w:val="-1"/>
          <w:sz w:val="28"/>
          <w:szCs w:val="28"/>
        </w:rPr>
        <w:t>n</w:t>
      </w:r>
      <w:r w:rsidRPr="00B23226">
        <w:rPr>
          <w:sz w:val="28"/>
          <w:szCs w:val="28"/>
        </w:rPr>
        <w:t>h</w:t>
      </w:r>
      <w:r w:rsidRPr="00B23226">
        <w:rPr>
          <w:spacing w:val="1"/>
          <w:sz w:val="28"/>
          <w:szCs w:val="28"/>
        </w:rPr>
        <w:t xml:space="preserve"> </w:t>
      </w:r>
      <w:r w:rsidRPr="00B23226">
        <w:rPr>
          <w:spacing w:val="-2"/>
          <w:sz w:val="28"/>
          <w:szCs w:val="28"/>
        </w:rPr>
        <w:t>g</w:t>
      </w:r>
      <w:r w:rsidRPr="00B23226">
        <w:rPr>
          <w:spacing w:val="1"/>
          <w:sz w:val="28"/>
          <w:szCs w:val="28"/>
        </w:rPr>
        <w:t>i</w:t>
      </w:r>
      <w:r w:rsidRPr="00B23226">
        <w:rPr>
          <w:sz w:val="28"/>
          <w:szCs w:val="28"/>
        </w:rPr>
        <w:t>á</w:t>
      </w:r>
      <w:r w:rsidRPr="00B23226">
        <w:rPr>
          <w:spacing w:val="2"/>
          <w:sz w:val="28"/>
          <w:szCs w:val="28"/>
        </w:rPr>
        <w:t xml:space="preserve"> </w:t>
      </w:r>
      <w:r w:rsidRPr="00B23226">
        <w:rPr>
          <w:spacing w:val="-1"/>
          <w:sz w:val="28"/>
          <w:szCs w:val="28"/>
        </w:rPr>
        <w:t>t</w:t>
      </w:r>
      <w:r w:rsidRPr="00B23226">
        <w:rPr>
          <w:spacing w:val="-2"/>
          <w:sz w:val="28"/>
          <w:szCs w:val="28"/>
        </w:rPr>
        <w:t>à</w:t>
      </w:r>
      <w:r w:rsidRPr="00B23226">
        <w:rPr>
          <w:sz w:val="28"/>
          <w:szCs w:val="28"/>
        </w:rPr>
        <w:t>i</w:t>
      </w:r>
      <w:r w:rsidRPr="00B23226">
        <w:rPr>
          <w:spacing w:val="1"/>
          <w:sz w:val="28"/>
          <w:szCs w:val="28"/>
        </w:rPr>
        <w:t xml:space="preserve"> </w:t>
      </w:r>
      <w:r w:rsidRPr="00B23226">
        <w:rPr>
          <w:sz w:val="28"/>
          <w:szCs w:val="28"/>
        </w:rPr>
        <w:t>s</w:t>
      </w:r>
      <w:r w:rsidRPr="00B23226">
        <w:rPr>
          <w:spacing w:val="-2"/>
          <w:sz w:val="28"/>
          <w:szCs w:val="28"/>
        </w:rPr>
        <w:t>ả</w:t>
      </w:r>
      <w:r w:rsidRPr="00B23226">
        <w:rPr>
          <w:sz w:val="28"/>
          <w:szCs w:val="28"/>
        </w:rPr>
        <w:t>n</w:t>
      </w:r>
      <w:r w:rsidRPr="00B23226">
        <w:rPr>
          <w:spacing w:val="1"/>
          <w:sz w:val="28"/>
          <w:szCs w:val="28"/>
        </w:rPr>
        <w:t xml:space="preserve"> </w:t>
      </w:r>
      <w:r w:rsidRPr="00B23226">
        <w:rPr>
          <w:spacing w:val="-1"/>
          <w:sz w:val="28"/>
          <w:szCs w:val="28"/>
        </w:rPr>
        <w:t>n</w:t>
      </w:r>
      <w:r w:rsidRPr="00B23226">
        <w:rPr>
          <w:sz w:val="28"/>
          <w:szCs w:val="28"/>
        </w:rPr>
        <w:t>ăm</w:t>
      </w:r>
      <w:r w:rsidRPr="00B23226">
        <w:rPr>
          <w:spacing w:val="-5"/>
          <w:sz w:val="28"/>
          <w:szCs w:val="28"/>
        </w:rPr>
        <w:t xml:space="preserve"> </w:t>
      </w:r>
      <w:r w:rsidR="0021071C" w:rsidRPr="00B23226">
        <w:rPr>
          <w:spacing w:val="1"/>
          <w:sz w:val="28"/>
          <w:szCs w:val="28"/>
        </w:rPr>
        <w:t>2025</w:t>
      </w:r>
      <w:r w:rsidRPr="00B23226">
        <w:rPr>
          <w:spacing w:val="-1"/>
          <w:sz w:val="28"/>
          <w:szCs w:val="28"/>
        </w:rPr>
        <w:t xml:space="preserve"> </w:t>
      </w:r>
      <w:r w:rsidRPr="00B23226">
        <w:rPr>
          <w:spacing w:val="1"/>
          <w:sz w:val="28"/>
          <w:szCs w:val="28"/>
        </w:rPr>
        <w:t>t</w:t>
      </w:r>
      <w:r w:rsidRPr="00B23226">
        <w:rPr>
          <w:spacing w:val="-1"/>
          <w:sz w:val="28"/>
          <w:szCs w:val="28"/>
        </w:rPr>
        <w:t>h</w:t>
      </w:r>
      <w:r w:rsidRPr="00B23226">
        <w:rPr>
          <w:sz w:val="28"/>
          <w:szCs w:val="28"/>
        </w:rPr>
        <w:t>eo</w:t>
      </w:r>
      <w:r w:rsidRPr="00B23226">
        <w:rPr>
          <w:spacing w:val="-2"/>
          <w:sz w:val="28"/>
          <w:szCs w:val="28"/>
        </w:rPr>
        <w:t xml:space="preserve"> </w:t>
      </w:r>
      <w:r w:rsidRPr="00B23226">
        <w:rPr>
          <w:spacing w:val="-1"/>
          <w:sz w:val="28"/>
          <w:szCs w:val="28"/>
        </w:rPr>
        <w:t>T</w:t>
      </w:r>
      <w:r w:rsidRPr="00B23226">
        <w:rPr>
          <w:spacing w:val="1"/>
          <w:sz w:val="28"/>
          <w:szCs w:val="28"/>
        </w:rPr>
        <w:t>h</w:t>
      </w:r>
      <w:r w:rsidRPr="00B23226">
        <w:rPr>
          <w:spacing w:val="-1"/>
          <w:sz w:val="28"/>
          <w:szCs w:val="28"/>
        </w:rPr>
        <w:t>ô</w:t>
      </w:r>
      <w:r w:rsidRPr="00B23226">
        <w:rPr>
          <w:spacing w:val="1"/>
          <w:sz w:val="28"/>
          <w:szCs w:val="28"/>
        </w:rPr>
        <w:t>n</w:t>
      </w:r>
      <w:r w:rsidRPr="00B23226">
        <w:rPr>
          <w:sz w:val="28"/>
          <w:szCs w:val="28"/>
        </w:rPr>
        <w:t>g</w:t>
      </w:r>
      <w:r w:rsidRPr="00B23226">
        <w:rPr>
          <w:spacing w:val="-2"/>
          <w:sz w:val="28"/>
          <w:szCs w:val="28"/>
        </w:rPr>
        <w:t xml:space="preserve"> </w:t>
      </w:r>
      <w:r w:rsidRPr="00B23226">
        <w:rPr>
          <w:spacing w:val="1"/>
          <w:sz w:val="28"/>
          <w:szCs w:val="28"/>
        </w:rPr>
        <w:t>b</w:t>
      </w:r>
      <w:r w:rsidRPr="00B23226">
        <w:rPr>
          <w:spacing w:val="-2"/>
          <w:sz w:val="28"/>
          <w:szCs w:val="28"/>
        </w:rPr>
        <w:t>á</w:t>
      </w:r>
      <w:r w:rsidRPr="00B23226">
        <w:rPr>
          <w:sz w:val="28"/>
          <w:szCs w:val="28"/>
        </w:rPr>
        <w:t>o</w:t>
      </w:r>
      <w:r w:rsidRPr="00B23226">
        <w:rPr>
          <w:spacing w:val="1"/>
          <w:sz w:val="28"/>
          <w:szCs w:val="28"/>
        </w:rPr>
        <w:t xml:space="preserve"> </w:t>
      </w:r>
      <w:r w:rsidRPr="00B23226">
        <w:rPr>
          <w:sz w:val="28"/>
          <w:szCs w:val="28"/>
        </w:rPr>
        <w:t>c</w:t>
      </w:r>
      <w:r w:rsidRPr="00B23226">
        <w:rPr>
          <w:spacing w:val="-2"/>
          <w:sz w:val="28"/>
          <w:szCs w:val="28"/>
        </w:rPr>
        <w:t>ủ</w:t>
      </w:r>
      <w:r w:rsidRPr="00B23226">
        <w:rPr>
          <w:sz w:val="28"/>
          <w:szCs w:val="28"/>
        </w:rPr>
        <w:t xml:space="preserve">a Bộ </w:t>
      </w:r>
      <w:r w:rsidRPr="00B23226">
        <w:rPr>
          <w:spacing w:val="-1"/>
          <w:sz w:val="28"/>
          <w:szCs w:val="28"/>
        </w:rPr>
        <w:t>T</w:t>
      </w:r>
      <w:r w:rsidRPr="00B23226">
        <w:rPr>
          <w:spacing w:val="-2"/>
          <w:sz w:val="28"/>
          <w:szCs w:val="28"/>
        </w:rPr>
        <w:t>à</w:t>
      </w:r>
      <w:r w:rsidRPr="00B23226">
        <w:rPr>
          <w:sz w:val="28"/>
          <w:szCs w:val="28"/>
        </w:rPr>
        <w:t>i</w:t>
      </w:r>
      <w:r w:rsidRPr="00B23226">
        <w:rPr>
          <w:spacing w:val="1"/>
          <w:sz w:val="28"/>
          <w:szCs w:val="28"/>
        </w:rPr>
        <w:t xml:space="preserve"> </w:t>
      </w:r>
      <w:r w:rsidRPr="00B23226">
        <w:rPr>
          <w:sz w:val="28"/>
          <w:szCs w:val="28"/>
        </w:rPr>
        <w:t>c</w:t>
      </w:r>
      <w:r w:rsidRPr="00B23226">
        <w:rPr>
          <w:spacing w:val="-2"/>
          <w:sz w:val="28"/>
          <w:szCs w:val="28"/>
        </w:rPr>
        <w:t>h</w:t>
      </w:r>
      <w:r w:rsidRPr="00B23226">
        <w:rPr>
          <w:spacing w:val="-1"/>
          <w:sz w:val="28"/>
          <w:szCs w:val="28"/>
        </w:rPr>
        <w:t>í</w:t>
      </w:r>
      <w:r w:rsidRPr="00B23226">
        <w:rPr>
          <w:spacing w:val="1"/>
          <w:sz w:val="28"/>
          <w:szCs w:val="28"/>
        </w:rPr>
        <w:t>nh</w:t>
      </w:r>
      <w:r w:rsidRPr="00B23226">
        <w:rPr>
          <w:sz w:val="28"/>
          <w:szCs w:val="28"/>
        </w:rPr>
        <w:t>.</w:t>
      </w:r>
    </w:p>
    <w:p w14:paraId="06D44A0D" w14:textId="0C91F276" w:rsidR="00B23226" w:rsidRPr="00B23226" w:rsidRDefault="00B23226" w:rsidP="00B23226">
      <w:pPr>
        <w:spacing w:before="120"/>
        <w:ind w:firstLine="720"/>
        <w:jc w:val="both"/>
        <w:rPr>
          <w:sz w:val="28"/>
          <w:szCs w:val="28"/>
        </w:rPr>
      </w:pPr>
      <w:r>
        <w:rPr>
          <w:sz w:val="28"/>
          <w:szCs w:val="28"/>
        </w:rPr>
        <w:t xml:space="preserve">- </w:t>
      </w:r>
      <w:r w:rsidR="00C74E9D">
        <w:rPr>
          <w:sz w:val="28"/>
          <w:szCs w:val="28"/>
        </w:rPr>
        <w:t xml:space="preserve">Các </w:t>
      </w:r>
      <w:r>
        <w:rPr>
          <w:sz w:val="28"/>
          <w:szCs w:val="28"/>
        </w:rPr>
        <w:t xml:space="preserve">Hợp đồng </w:t>
      </w:r>
      <w:r w:rsidR="00C74E9D">
        <w:rPr>
          <w:sz w:val="28"/>
          <w:szCs w:val="28"/>
        </w:rPr>
        <w:t xml:space="preserve">đã thực hiện </w:t>
      </w:r>
      <w:r>
        <w:rPr>
          <w:sz w:val="28"/>
          <w:szCs w:val="28"/>
        </w:rPr>
        <w:t>có tính chất</w:t>
      </w:r>
      <w:r w:rsidR="00C74E9D">
        <w:rPr>
          <w:sz w:val="28"/>
          <w:szCs w:val="28"/>
        </w:rPr>
        <w:t xml:space="preserve"> về quy mô sản phẩm </w:t>
      </w:r>
      <w:r>
        <w:rPr>
          <w:sz w:val="28"/>
          <w:szCs w:val="28"/>
        </w:rPr>
        <w:t>tương tự.</w:t>
      </w:r>
    </w:p>
    <w:p w14:paraId="713F12D3" w14:textId="77777777" w:rsidR="0053379A" w:rsidRPr="00B23226" w:rsidRDefault="000966BE" w:rsidP="00B23226">
      <w:pPr>
        <w:spacing w:before="120"/>
        <w:ind w:firstLine="720"/>
        <w:jc w:val="both"/>
        <w:rPr>
          <w:sz w:val="28"/>
          <w:szCs w:val="28"/>
        </w:rPr>
      </w:pPr>
      <w:r w:rsidRPr="00B23226">
        <w:rPr>
          <w:b/>
          <w:spacing w:val="1"/>
          <w:sz w:val="28"/>
          <w:szCs w:val="28"/>
        </w:rPr>
        <w:t>4</w:t>
      </w:r>
      <w:r w:rsidRPr="00B23226">
        <w:rPr>
          <w:b/>
          <w:sz w:val="28"/>
          <w:szCs w:val="28"/>
        </w:rPr>
        <w:t>.</w:t>
      </w:r>
      <w:r w:rsidRPr="00B23226">
        <w:rPr>
          <w:b/>
          <w:spacing w:val="-1"/>
          <w:sz w:val="28"/>
          <w:szCs w:val="28"/>
        </w:rPr>
        <w:t xml:space="preserve"> </w:t>
      </w:r>
      <w:r w:rsidRPr="00B23226">
        <w:rPr>
          <w:b/>
          <w:sz w:val="28"/>
          <w:szCs w:val="28"/>
        </w:rPr>
        <w:t>Th</w:t>
      </w:r>
      <w:r w:rsidRPr="00B23226">
        <w:rPr>
          <w:b/>
          <w:spacing w:val="-2"/>
          <w:sz w:val="28"/>
          <w:szCs w:val="28"/>
        </w:rPr>
        <w:t>ờ</w:t>
      </w:r>
      <w:r w:rsidRPr="00B23226">
        <w:rPr>
          <w:b/>
          <w:sz w:val="28"/>
          <w:szCs w:val="28"/>
        </w:rPr>
        <w:t>i</w:t>
      </w:r>
      <w:r w:rsidRPr="00B23226">
        <w:rPr>
          <w:b/>
          <w:spacing w:val="1"/>
          <w:sz w:val="28"/>
          <w:szCs w:val="28"/>
        </w:rPr>
        <w:t xml:space="preserve"> </w:t>
      </w:r>
      <w:r w:rsidRPr="00B23226">
        <w:rPr>
          <w:b/>
          <w:spacing w:val="-2"/>
          <w:sz w:val="28"/>
          <w:szCs w:val="28"/>
        </w:rPr>
        <w:t>g</w:t>
      </w:r>
      <w:r w:rsidRPr="00B23226">
        <w:rPr>
          <w:b/>
          <w:spacing w:val="1"/>
          <w:sz w:val="28"/>
          <w:szCs w:val="28"/>
        </w:rPr>
        <w:t>ia</w:t>
      </w:r>
      <w:r w:rsidRPr="00B23226">
        <w:rPr>
          <w:b/>
          <w:sz w:val="28"/>
          <w:szCs w:val="28"/>
        </w:rPr>
        <w:t>n,</w:t>
      </w:r>
      <w:r w:rsidRPr="00B23226">
        <w:rPr>
          <w:b/>
          <w:spacing w:val="-1"/>
          <w:sz w:val="28"/>
          <w:szCs w:val="28"/>
        </w:rPr>
        <w:t xml:space="preserve"> </w:t>
      </w:r>
      <w:r w:rsidRPr="00B23226">
        <w:rPr>
          <w:b/>
          <w:spacing w:val="-3"/>
          <w:sz w:val="28"/>
          <w:szCs w:val="28"/>
        </w:rPr>
        <w:t>đ</w:t>
      </w:r>
      <w:r w:rsidRPr="00B23226">
        <w:rPr>
          <w:b/>
          <w:spacing w:val="1"/>
          <w:sz w:val="28"/>
          <w:szCs w:val="28"/>
        </w:rPr>
        <w:t>ị</w:t>
      </w:r>
      <w:r w:rsidRPr="00B23226">
        <w:rPr>
          <w:b/>
          <w:sz w:val="28"/>
          <w:szCs w:val="28"/>
        </w:rPr>
        <w:t>a</w:t>
      </w:r>
      <w:r w:rsidRPr="00B23226">
        <w:rPr>
          <w:b/>
          <w:spacing w:val="1"/>
          <w:sz w:val="28"/>
          <w:szCs w:val="28"/>
        </w:rPr>
        <w:t xml:space="preserve"> </w:t>
      </w:r>
      <w:r w:rsidRPr="00B23226">
        <w:rPr>
          <w:b/>
          <w:spacing w:val="-3"/>
          <w:sz w:val="28"/>
          <w:szCs w:val="28"/>
        </w:rPr>
        <w:t>đ</w:t>
      </w:r>
      <w:r w:rsidRPr="00B23226">
        <w:rPr>
          <w:b/>
          <w:spacing w:val="1"/>
          <w:sz w:val="28"/>
          <w:szCs w:val="28"/>
        </w:rPr>
        <w:t>i</w:t>
      </w:r>
      <w:r w:rsidRPr="00B23226">
        <w:rPr>
          <w:b/>
          <w:spacing w:val="-2"/>
          <w:sz w:val="28"/>
          <w:szCs w:val="28"/>
        </w:rPr>
        <w:t>ể</w:t>
      </w:r>
      <w:r w:rsidRPr="00B23226">
        <w:rPr>
          <w:b/>
          <w:sz w:val="28"/>
          <w:szCs w:val="28"/>
        </w:rPr>
        <w:t>m</w:t>
      </w:r>
      <w:r w:rsidRPr="00B23226">
        <w:rPr>
          <w:b/>
          <w:spacing w:val="-3"/>
          <w:sz w:val="28"/>
          <w:szCs w:val="28"/>
        </w:rPr>
        <w:t xml:space="preserve"> </w:t>
      </w:r>
      <w:r w:rsidRPr="00B23226">
        <w:rPr>
          <w:b/>
          <w:sz w:val="28"/>
          <w:szCs w:val="28"/>
        </w:rPr>
        <w:t xml:space="preserve">nộp hồ </w:t>
      </w:r>
      <w:r w:rsidRPr="00B23226">
        <w:rPr>
          <w:b/>
          <w:spacing w:val="1"/>
          <w:sz w:val="28"/>
          <w:szCs w:val="28"/>
        </w:rPr>
        <w:t>s</w:t>
      </w:r>
      <w:r w:rsidRPr="00B23226">
        <w:rPr>
          <w:b/>
          <w:sz w:val="28"/>
          <w:szCs w:val="28"/>
        </w:rPr>
        <w:t>ơ</w:t>
      </w:r>
    </w:p>
    <w:p w14:paraId="1BC213BA" w14:textId="7FD01B4B" w:rsidR="0053379A" w:rsidRPr="00B23226" w:rsidRDefault="000966BE" w:rsidP="00B23226">
      <w:pPr>
        <w:spacing w:before="120"/>
        <w:ind w:firstLine="720"/>
        <w:jc w:val="both"/>
        <w:rPr>
          <w:sz w:val="28"/>
          <w:szCs w:val="28"/>
        </w:rPr>
      </w:pPr>
      <w:r w:rsidRPr="00B23226">
        <w:rPr>
          <w:sz w:val="28"/>
          <w:szCs w:val="28"/>
        </w:rPr>
        <w:t>-</w:t>
      </w:r>
      <w:r w:rsidRPr="00B23226">
        <w:rPr>
          <w:spacing w:val="14"/>
          <w:sz w:val="28"/>
          <w:szCs w:val="28"/>
        </w:rPr>
        <w:t xml:space="preserve"> </w:t>
      </w:r>
      <w:r w:rsidRPr="00B23226">
        <w:rPr>
          <w:spacing w:val="-6"/>
          <w:sz w:val="28"/>
          <w:szCs w:val="28"/>
        </w:rPr>
        <w:t>T</w:t>
      </w:r>
      <w:r w:rsidRPr="00B23226">
        <w:rPr>
          <w:spacing w:val="-4"/>
          <w:sz w:val="28"/>
          <w:szCs w:val="28"/>
        </w:rPr>
        <w:t>hờ</w:t>
      </w:r>
      <w:r w:rsidRPr="00B23226">
        <w:rPr>
          <w:sz w:val="28"/>
          <w:szCs w:val="28"/>
        </w:rPr>
        <w:t>i</w:t>
      </w:r>
      <w:r w:rsidRPr="00B23226">
        <w:rPr>
          <w:spacing w:val="15"/>
          <w:sz w:val="28"/>
          <w:szCs w:val="28"/>
        </w:rPr>
        <w:t xml:space="preserve"> </w:t>
      </w:r>
      <w:r w:rsidRPr="00B23226">
        <w:rPr>
          <w:spacing w:val="-4"/>
          <w:sz w:val="28"/>
          <w:szCs w:val="28"/>
        </w:rPr>
        <w:t>gi</w:t>
      </w:r>
      <w:r w:rsidRPr="00B23226">
        <w:rPr>
          <w:spacing w:val="-5"/>
          <w:sz w:val="28"/>
          <w:szCs w:val="28"/>
        </w:rPr>
        <w:t>a</w:t>
      </w:r>
      <w:r w:rsidRPr="00B23226">
        <w:rPr>
          <w:sz w:val="28"/>
          <w:szCs w:val="28"/>
        </w:rPr>
        <w:t>n</w:t>
      </w:r>
      <w:r w:rsidRPr="00B23226">
        <w:rPr>
          <w:spacing w:val="16"/>
          <w:sz w:val="28"/>
          <w:szCs w:val="28"/>
        </w:rPr>
        <w:t xml:space="preserve"> </w:t>
      </w:r>
      <w:r w:rsidRPr="00B23226">
        <w:rPr>
          <w:spacing w:val="-4"/>
          <w:sz w:val="28"/>
          <w:szCs w:val="28"/>
        </w:rPr>
        <w:t>nộ</w:t>
      </w:r>
      <w:r w:rsidRPr="00B23226">
        <w:rPr>
          <w:sz w:val="28"/>
          <w:szCs w:val="28"/>
        </w:rPr>
        <w:t>p</w:t>
      </w:r>
      <w:r w:rsidRPr="00B23226">
        <w:rPr>
          <w:spacing w:val="15"/>
          <w:sz w:val="28"/>
          <w:szCs w:val="28"/>
        </w:rPr>
        <w:t xml:space="preserve"> </w:t>
      </w:r>
      <w:r w:rsidRPr="00B23226">
        <w:rPr>
          <w:spacing w:val="-4"/>
          <w:sz w:val="28"/>
          <w:szCs w:val="28"/>
        </w:rPr>
        <w:t>h</w:t>
      </w:r>
      <w:r w:rsidRPr="00B23226">
        <w:rPr>
          <w:sz w:val="28"/>
          <w:szCs w:val="28"/>
        </w:rPr>
        <w:t>ồ</w:t>
      </w:r>
      <w:r w:rsidRPr="00B23226">
        <w:rPr>
          <w:spacing w:val="15"/>
          <w:sz w:val="28"/>
          <w:szCs w:val="28"/>
        </w:rPr>
        <w:t xml:space="preserve"> </w:t>
      </w:r>
      <w:r w:rsidRPr="00B23226">
        <w:rPr>
          <w:spacing w:val="-4"/>
          <w:sz w:val="28"/>
          <w:szCs w:val="28"/>
        </w:rPr>
        <w:t>s</w:t>
      </w:r>
      <w:r w:rsidRPr="00B23226">
        <w:rPr>
          <w:spacing w:val="-6"/>
          <w:sz w:val="28"/>
          <w:szCs w:val="28"/>
        </w:rPr>
        <w:t>ơ</w:t>
      </w:r>
      <w:r w:rsidRPr="00B23226">
        <w:rPr>
          <w:sz w:val="28"/>
          <w:szCs w:val="28"/>
        </w:rPr>
        <w:t>:</w:t>
      </w:r>
      <w:r w:rsidRPr="00B23226">
        <w:rPr>
          <w:spacing w:val="15"/>
          <w:sz w:val="28"/>
          <w:szCs w:val="28"/>
        </w:rPr>
        <w:t xml:space="preserve"> </w:t>
      </w:r>
      <w:r w:rsidRPr="00B23226">
        <w:rPr>
          <w:b/>
          <w:spacing w:val="-5"/>
          <w:sz w:val="28"/>
          <w:szCs w:val="28"/>
        </w:rPr>
        <w:t>T</w:t>
      </w:r>
      <w:r w:rsidRPr="00B23226">
        <w:rPr>
          <w:b/>
          <w:sz w:val="28"/>
          <w:szCs w:val="28"/>
        </w:rPr>
        <w:t>ừ</w:t>
      </w:r>
      <w:r w:rsidRPr="00B23226">
        <w:rPr>
          <w:b/>
          <w:spacing w:val="13"/>
          <w:sz w:val="28"/>
          <w:szCs w:val="28"/>
        </w:rPr>
        <w:t xml:space="preserve"> </w:t>
      </w:r>
      <w:r w:rsidRPr="00B23226">
        <w:rPr>
          <w:b/>
          <w:spacing w:val="-5"/>
          <w:sz w:val="28"/>
          <w:szCs w:val="28"/>
        </w:rPr>
        <w:t>n</w:t>
      </w:r>
      <w:r w:rsidRPr="00B23226">
        <w:rPr>
          <w:b/>
          <w:spacing w:val="-4"/>
          <w:sz w:val="28"/>
          <w:szCs w:val="28"/>
        </w:rPr>
        <w:t>gà</w:t>
      </w:r>
      <w:r w:rsidRPr="00B23226">
        <w:rPr>
          <w:b/>
          <w:sz w:val="28"/>
          <w:szCs w:val="28"/>
        </w:rPr>
        <w:t>y</w:t>
      </w:r>
      <w:r w:rsidRPr="00B23226">
        <w:rPr>
          <w:b/>
          <w:spacing w:val="16"/>
          <w:sz w:val="28"/>
          <w:szCs w:val="28"/>
        </w:rPr>
        <w:t xml:space="preserve"> </w:t>
      </w:r>
      <w:r w:rsidR="00B23226" w:rsidRPr="00B23226">
        <w:rPr>
          <w:b/>
          <w:spacing w:val="-4"/>
          <w:sz w:val="28"/>
          <w:szCs w:val="28"/>
        </w:rPr>
        <w:t>18</w:t>
      </w:r>
      <w:r w:rsidR="009149CA" w:rsidRPr="00B23226">
        <w:rPr>
          <w:b/>
          <w:spacing w:val="-4"/>
          <w:sz w:val="28"/>
          <w:szCs w:val="28"/>
        </w:rPr>
        <w:t>/</w:t>
      </w:r>
      <w:r w:rsidR="00B23226" w:rsidRPr="00B23226">
        <w:rPr>
          <w:b/>
          <w:spacing w:val="-4"/>
          <w:sz w:val="28"/>
          <w:szCs w:val="28"/>
        </w:rPr>
        <w:t>9</w:t>
      </w:r>
      <w:r w:rsidRPr="00B23226">
        <w:rPr>
          <w:b/>
          <w:spacing w:val="-6"/>
          <w:sz w:val="28"/>
          <w:szCs w:val="28"/>
        </w:rPr>
        <w:t>/</w:t>
      </w:r>
      <w:r w:rsidRPr="00B23226">
        <w:rPr>
          <w:b/>
          <w:spacing w:val="-4"/>
          <w:sz w:val="28"/>
          <w:szCs w:val="28"/>
        </w:rPr>
        <w:t>20</w:t>
      </w:r>
      <w:r w:rsidRPr="00B23226">
        <w:rPr>
          <w:b/>
          <w:spacing w:val="-6"/>
          <w:sz w:val="28"/>
          <w:szCs w:val="28"/>
        </w:rPr>
        <w:t>2</w:t>
      </w:r>
      <w:r w:rsidR="005140BC" w:rsidRPr="00B23226">
        <w:rPr>
          <w:b/>
          <w:spacing w:val="-6"/>
          <w:sz w:val="28"/>
          <w:szCs w:val="28"/>
        </w:rPr>
        <w:t>5</w:t>
      </w:r>
      <w:r w:rsidRPr="00B23226">
        <w:rPr>
          <w:b/>
          <w:spacing w:val="15"/>
          <w:sz w:val="28"/>
          <w:szCs w:val="28"/>
        </w:rPr>
        <w:t xml:space="preserve"> </w:t>
      </w:r>
      <w:r w:rsidRPr="00B23226">
        <w:rPr>
          <w:b/>
          <w:spacing w:val="-5"/>
          <w:sz w:val="28"/>
          <w:szCs w:val="28"/>
        </w:rPr>
        <w:t>đế</w:t>
      </w:r>
      <w:r w:rsidRPr="00B23226">
        <w:rPr>
          <w:b/>
          <w:sz w:val="28"/>
          <w:szCs w:val="28"/>
        </w:rPr>
        <w:t>n</w:t>
      </w:r>
      <w:r w:rsidRPr="00B23226">
        <w:rPr>
          <w:b/>
          <w:spacing w:val="14"/>
          <w:sz w:val="28"/>
          <w:szCs w:val="28"/>
        </w:rPr>
        <w:t xml:space="preserve"> </w:t>
      </w:r>
      <w:r w:rsidRPr="00B23226">
        <w:rPr>
          <w:b/>
          <w:spacing w:val="-5"/>
          <w:sz w:val="28"/>
          <w:szCs w:val="28"/>
        </w:rPr>
        <w:t>hế</w:t>
      </w:r>
      <w:r w:rsidRPr="00B23226">
        <w:rPr>
          <w:b/>
          <w:sz w:val="28"/>
          <w:szCs w:val="28"/>
        </w:rPr>
        <w:t>t</w:t>
      </w:r>
      <w:r w:rsidRPr="00B23226">
        <w:rPr>
          <w:b/>
          <w:spacing w:val="17"/>
          <w:sz w:val="28"/>
          <w:szCs w:val="28"/>
        </w:rPr>
        <w:t xml:space="preserve"> </w:t>
      </w:r>
      <w:r w:rsidRPr="00B23226">
        <w:rPr>
          <w:b/>
          <w:spacing w:val="-5"/>
          <w:sz w:val="28"/>
          <w:szCs w:val="28"/>
        </w:rPr>
        <w:t>n</w:t>
      </w:r>
      <w:r w:rsidRPr="00B23226">
        <w:rPr>
          <w:b/>
          <w:spacing w:val="-4"/>
          <w:sz w:val="28"/>
          <w:szCs w:val="28"/>
        </w:rPr>
        <w:t>gà</w:t>
      </w:r>
      <w:r w:rsidRPr="00B23226">
        <w:rPr>
          <w:b/>
          <w:sz w:val="28"/>
          <w:szCs w:val="28"/>
        </w:rPr>
        <w:t>y</w:t>
      </w:r>
      <w:r w:rsidRPr="00B23226">
        <w:rPr>
          <w:b/>
          <w:spacing w:val="15"/>
          <w:sz w:val="28"/>
          <w:szCs w:val="28"/>
        </w:rPr>
        <w:t xml:space="preserve"> </w:t>
      </w:r>
      <w:r w:rsidR="00C04567" w:rsidRPr="00B23226">
        <w:rPr>
          <w:b/>
          <w:spacing w:val="15"/>
          <w:sz w:val="28"/>
          <w:szCs w:val="28"/>
        </w:rPr>
        <w:t>2</w:t>
      </w:r>
      <w:r w:rsidR="00B23226" w:rsidRPr="00B23226">
        <w:rPr>
          <w:b/>
          <w:spacing w:val="15"/>
          <w:sz w:val="28"/>
          <w:szCs w:val="28"/>
        </w:rPr>
        <w:t>4</w:t>
      </w:r>
      <w:r w:rsidR="009149CA" w:rsidRPr="00B23226">
        <w:rPr>
          <w:b/>
          <w:spacing w:val="-4"/>
          <w:sz w:val="28"/>
          <w:szCs w:val="28"/>
        </w:rPr>
        <w:t>/</w:t>
      </w:r>
      <w:r w:rsidR="00B23226" w:rsidRPr="00B23226">
        <w:rPr>
          <w:b/>
          <w:spacing w:val="-4"/>
          <w:sz w:val="28"/>
          <w:szCs w:val="28"/>
        </w:rPr>
        <w:t>9</w:t>
      </w:r>
      <w:r w:rsidRPr="00B23226">
        <w:rPr>
          <w:b/>
          <w:spacing w:val="-6"/>
          <w:sz w:val="28"/>
          <w:szCs w:val="28"/>
        </w:rPr>
        <w:t>/</w:t>
      </w:r>
      <w:r w:rsidRPr="00B23226">
        <w:rPr>
          <w:b/>
          <w:spacing w:val="-4"/>
          <w:sz w:val="28"/>
          <w:szCs w:val="28"/>
        </w:rPr>
        <w:t>2</w:t>
      </w:r>
      <w:r w:rsidRPr="00B23226">
        <w:rPr>
          <w:b/>
          <w:spacing w:val="-6"/>
          <w:sz w:val="28"/>
          <w:szCs w:val="28"/>
        </w:rPr>
        <w:t>0</w:t>
      </w:r>
      <w:r w:rsidRPr="00B23226">
        <w:rPr>
          <w:b/>
          <w:spacing w:val="-4"/>
          <w:sz w:val="28"/>
          <w:szCs w:val="28"/>
        </w:rPr>
        <w:t>2</w:t>
      </w:r>
      <w:r w:rsidR="005140BC" w:rsidRPr="00B23226">
        <w:rPr>
          <w:b/>
          <w:spacing w:val="-4"/>
          <w:sz w:val="28"/>
          <w:szCs w:val="28"/>
        </w:rPr>
        <w:t>5</w:t>
      </w:r>
      <w:r w:rsidRPr="00B23226">
        <w:rPr>
          <w:b/>
          <w:spacing w:val="15"/>
          <w:sz w:val="28"/>
          <w:szCs w:val="28"/>
        </w:rPr>
        <w:t xml:space="preserve"> </w:t>
      </w:r>
      <w:r w:rsidRPr="00B23226">
        <w:rPr>
          <w:spacing w:val="-5"/>
          <w:sz w:val="28"/>
          <w:szCs w:val="28"/>
        </w:rPr>
        <w:t>(</w:t>
      </w:r>
      <w:r w:rsidRPr="00B23226">
        <w:rPr>
          <w:spacing w:val="-4"/>
          <w:sz w:val="28"/>
          <w:szCs w:val="28"/>
        </w:rPr>
        <w:t>t</w:t>
      </w:r>
      <w:r w:rsidRPr="00B23226">
        <w:rPr>
          <w:spacing w:val="-5"/>
          <w:sz w:val="28"/>
          <w:szCs w:val="28"/>
        </w:rPr>
        <w:t>r</w:t>
      </w:r>
      <w:r w:rsidRPr="00B23226">
        <w:rPr>
          <w:spacing w:val="-4"/>
          <w:sz w:val="28"/>
          <w:szCs w:val="28"/>
        </w:rPr>
        <w:t>o</w:t>
      </w:r>
      <w:r w:rsidRPr="00B23226">
        <w:rPr>
          <w:spacing w:val="-6"/>
          <w:sz w:val="28"/>
          <w:szCs w:val="28"/>
        </w:rPr>
        <w:t>n</w:t>
      </w:r>
      <w:r w:rsidRPr="00B23226">
        <w:rPr>
          <w:sz w:val="28"/>
          <w:szCs w:val="28"/>
        </w:rPr>
        <w:t>g</w:t>
      </w:r>
      <w:r w:rsidR="009149CA" w:rsidRPr="00B23226">
        <w:rPr>
          <w:sz w:val="28"/>
          <w:szCs w:val="28"/>
        </w:rPr>
        <w:t xml:space="preserve"> </w:t>
      </w:r>
      <w:r w:rsidRPr="00B23226">
        <w:rPr>
          <w:spacing w:val="-4"/>
          <w:sz w:val="28"/>
          <w:szCs w:val="28"/>
        </w:rPr>
        <w:t>gi</w:t>
      </w:r>
      <w:r w:rsidRPr="00B23226">
        <w:rPr>
          <w:sz w:val="28"/>
          <w:szCs w:val="28"/>
        </w:rPr>
        <w:t>ờ</w:t>
      </w:r>
      <w:r w:rsidRPr="00B23226">
        <w:rPr>
          <w:spacing w:val="-10"/>
          <w:sz w:val="28"/>
          <w:szCs w:val="28"/>
        </w:rPr>
        <w:t xml:space="preserve"> </w:t>
      </w:r>
      <w:r w:rsidRPr="00B23226">
        <w:rPr>
          <w:spacing w:val="-4"/>
          <w:sz w:val="28"/>
          <w:szCs w:val="28"/>
        </w:rPr>
        <w:t>h</w:t>
      </w:r>
      <w:r w:rsidRPr="00B23226">
        <w:rPr>
          <w:spacing w:val="-5"/>
          <w:sz w:val="28"/>
          <w:szCs w:val="28"/>
        </w:rPr>
        <w:t>à</w:t>
      </w:r>
      <w:r w:rsidRPr="00B23226">
        <w:rPr>
          <w:spacing w:val="-4"/>
          <w:sz w:val="28"/>
          <w:szCs w:val="28"/>
        </w:rPr>
        <w:t>n</w:t>
      </w:r>
      <w:r w:rsidRPr="00B23226">
        <w:rPr>
          <w:sz w:val="28"/>
          <w:szCs w:val="28"/>
        </w:rPr>
        <w:t>h</w:t>
      </w:r>
      <w:r w:rsidRPr="00B23226">
        <w:rPr>
          <w:spacing w:val="-9"/>
          <w:sz w:val="28"/>
          <w:szCs w:val="28"/>
        </w:rPr>
        <w:t xml:space="preserve"> </w:t>
      </w:r>
      <w:r w:rsidRPr="00B23226">
        <w:rPr>
          <w:spacing w:val="-5"/>
          <w:sz w:val="28"/>
          <w:szCs w:val="28"/>
        </w:rPr>
        <w:t>c</w:t>
      </w:r>
      <w:r w:rsidRPr="00B23226">
        <w:rPr>
          <w:spacing w:val="-4"/>
          <w:sz w:val="28"/>
          <w:szCs w:val="28"/>
        </w:rPr>
        <w:t>hí</w:t>
      </w:r>
      <w:r w:rsidRPr="00B23226">
        <w:rPr>
          <w:spacing w:val="-6"/>
          <w:sz w:val="28"/>
          <w:szCs w:val="28"/>
        </w:rPr>
        <w:t>n</w:t>
      </w:r>
      <w:r w:rsidRPr="00B23226">
        <w:rPr>
          <w:spacing w:val="-4"/>
          <w:sz w:val="28"/>
          <w:szCs w:val="28"/>
        </w:rPr>
        <w:t>h</w:t>
      </w:r>
      <w:r w:rsidRPr="00B23226">
        <w:rPr>
          <w:spacing w:val="-5"/>
          <w:sz w:val="28"/>
          <w:szCs w:val="28"/>
        </w:rPr>
        <w:t>)</w:t>
      </w:r>
      <w:r w:rsidRPr="00B23226">
        <w:rPr>
          <w:sz w:val="28"/>
          <w:szCs w:val="28"/>
        </w:rPr>
        <w:t>.</w:t>
      </w:r>
    </w:p>
    <w:p w14:paraId="7F7B8FC6" w14:textId="3BB25C4B" w:rsidR="0053379A" w:rsidRPr="00B23226" w:rsidRDefault="000966BE" w:rsidP="00B23226">
      <w:pPr>
        <w:spacing w:before="120"/>
        <w:ind w:firstLine="720"/>
        <w:jc w:val="both"/>
        <w:rPr>
          <w:spacing w:val="-1"/>
          <w:sz w:val="28"/>
          <w:szCs w:val="28"/>
        </w:rPr>
      </w:pPr>
      <w:r w:rsidRPr="00B23226">
        <w:rPr>
          <w:sz w:val="28"/>
          <w:szCs w:val="28"/>
        </w:rPr>
        <w:t>-</w:t>
      </w:r>
      <w:r w:rsidRPr="00B23226">
        <w:rPr>
          <w:spacing w:val="3"/>
          <w:sz w:val="28"/>
          <w:szCs w:val="28"/>
        </w:rPr>
        <w:t xml:space="preserve"> </w:t>
      </w:r>
      <w:r w:rsidRPr="00B23226">
        <w:rPr>
          <w:spacing w:val="-1"/>
          <w:sz w:val="28"/>
          <w:szCs w:val="28"/>
        </w:rPr>
        <w:t>Đ</w:t>
      </w:r>
      <w:r w:rsidRPr="00B23226">
        <w:rPr>
          <w:spacing w:val="1"/>
          <w:sz w:val="28"/>
          <w:szCs w:val="28"/>
        </w:rPr>
        <w:t>ị</w:t>
      </w:r>
      <w:r w:rsidRPr="00B23226">
        <w:rPr>
          <w:sz w:val="28"/>
          <w:szCs w:val="28"/>
        </w:rPr>
        <w:t>a</w:t>
      </w:r>
      <w:r w:rsidRPr="00B23226">
        <w:rPr>
          <w:spacing w:val="3"/>
          <w:sz w:val="28"/>
          <w:szCs w:val="28"/>
        </w:rPr>
        <w:t xml:space="preserve"> </w:t>
      </w:r>
      <w:r w:rsidRPr="00B23226">
        <w:rPr>
          <w:spacing w:val="1"/>
          <w:sz w:val="28"/>
          <w:szCs w:val="28"/>
        </w:rPr>
        <w:t>đi</w:t>
      </w:r>
      <w:r w:rsidRPr="00B23226">
        <w:rPr>
          <w:sz w:val="28"/>
          <w:szCs w:val="28"/>
        </w:rPr>
        <w:t xml:space="preserve">ểm </w:t>
      </w:r>
      <w:r w:rsidRPr="00B23226">
        <w:rPr>
          <w:spacing w:val="1"/>
          <w:sz w:val="28"/>
          <w:szCs w:val="28"/>
        </w:rPr>
        <w:t>nộ</w:t>
      </w:r>
      <w:r w:rsidRPr="00B23226">
        <w:rPr>
          <w:sz w:val="28"/>
          <w:szCs w:val="28"/>
        </w:rPr>
        <w:t>p</w:t>
      </w:r>
      <w:r w:rsidRPr="00B23226">
        <w:rPr>
          <w:spacing w:val="4"/>
          <w:sz w:val="28"/>
          <w:szCs w:val="28"/>
        </w:rPr>
        <w:t xml:space="preserve"> </w:t>
      </w:r>
      <w:r w:rsidRPr="00B23226">
        <w:rPr>
          <w:spacing w:val="1"/>
          <w:sz w:val="28"/>
          <w:szCs w:val="28"/>
        </w:rPr>
        <w:t>h</w:t>
      </w:r>
      <w:r w:rsidRPr="00B23226">
        <w:rPr>
          <w:sz w:val="28"/>
          <w:szCs w:val="28"/>
        </w:rPr>
        <w:t>ồ</w:t>
      </w:r>
      <w:r w:rsidRPr="00B23226">
        <w:rPr>
          <w:spacing w:val="6"/>
          <w:sz w:val="28"/>
          <w:szCs w:val="28"/>
        </w:rPr>
        <w:t xml:space="preserve"> </w:t>
      </w:r>
      <w:r w:rsidRPr="00B23226">
        <w:rPr>
          <w:spacing w:val="-1"/>
          <w:sz w:val="28"/>
          <w:szCs w:val="28"/>
        </w:rPr>
        <w:t>s</w:t>
      </w:r>
      <w:r w:rsidRPr="00B23226">
        <w:rPr>
          <w:spacing w:val="-2"/>
          <w:sz w:val="28"/>
          <w:szCs w:val="28"/>
        </w:rPr>
        <w:t>ơ</w:t>
      </w:r>
      <w:r w:rsidRPr="00B23226">
        <w:rPr>
          <w:sz w:val="28"/>
          <w:szCs w:val="28"/>
        </w:rPr>
        <w:t>:</w:t>
      </w:r>
      <w:r w:rsidRPr="00B23226">
        <w:rPr>
          <w:spacing w:val="4"/>
          <w:sz w:val="28"/>
          <w:szCs w:val="28"/>
        </w:rPr>
        <w:t xml:space="preserve"> </w:t>
      </w:r>
      <w:r w:rsidR="005140BC" w:rsidRPr="00B23226">
        <w:rPr>
          <w:sz w:val="28"/>
          <w:szCs w:val="28"/>
        </w:rPr>
        <w:t>Sở</w:t>
      </w:r>
      <w:r w:rsidR="005140BC" w:rsidRPr="00B23226">
        <w:rPr>
          <w:spacing w:val="3"/>
          <w:sz w:val="28"/>
          <w:szCs w:val="28"/>
        </w:rPr>
        <w:t xml:space="preserve"> </w:t>
      </w:r>
      <w:r w:rsidR="005140BC" w:rsidRPr="00B23226">
        <w:rPr>
          <w:spacing w:val="-1"/>
          <w:sz w:val="28"/>
          <w:szCs w:val="28"/>
        </w:rPr>
        <w:t>Giáo dục và Đào tạo</w:t>
      </w:r>
      <w:r w:rsidR="003946C1" w:rsidRPr="00B23226">
        <w:rPr>
          <w:spacing w:val="-1"/>
          <w:sz w:val="28"/>
          <w:szCs w:val="28"/>
        </w:rPr>
        <w:t xml:space="preserve"> tỉnh</w:t>
      </w:r>
      <w:r w:rsidR="005140BC" w:rsidRPr="00B23226">
        <w:rPr>
          <w:spacing w:val="-1"/>
          <w:sz w:val="28"/>
          <w:szCs w:val="28"/>
        </w:rPr>
        <w:t xml:space="preserve"> </w:t>
      </w:r>
      <w:r w:rsidR="00C04567" w:rsidRPr="00B23226">
        <w:rPr>
          <w:spacing w:val="-1"/>
          <w:sz w:val="28"/>
          <w:szCs w:val="28"/>
        </w:rPr>
        <w:t>Lạng Sơn</w:t>
      </w:r>
      <w:r w:rsidR="005140BC" w:rsidRPr="00B23226">
        <w:rPr>
          <w:spacing w:val="-1"/>
          <w:sz w:val="28"/>
          <w:szCs w:val="28"/>
        </w:rPr>
        <w:t xml:space="preserve"> </w:t>
      </w:r>
    </w:p>
    <w:p w14:paraId="524A2160" w14:textId="0FA6BB15" w:rsidR="005140BC" w:rsidRPr="00B23226" w:rsidRDefault="005140BC" w:rsidP="00B23226">
      <w:pPr>
        <w:pStyle w:val="NormalWeb"/>
        <w:spacing w:before="120" w:beforeAutospacing="0" w:after="0" w:afterAutospacing="0"/>
        <w:ind w:firstLine="720"/>
        <w:jc w:val="both"/>
        <w:rPr>
          <w:spacing w:val="-8"/>
          <w:sz w:val="28"/>
          <w:szCs w:val="28"/>
        </w:rPr>
      </w:pPr>
      <w:r w:rsidRPr="00B23226">
        <w:rPr>
          <w:spacing w:val="-8"/>
          <w:sz w:val="28"/>
          <w:szCs w:val="28"/>
        </w:rPr>
        <w:t xml:space="preserve">- Địa chỉ: Số </w:t>
      </w:r>
      <w:r w:rsidR="00C04567" w:rsidRPr="00B23226">
        <w:rPr>
          <w:spacing w:val="-8"/>
          <w:sz w:val="28"/>
          <w:szCs w:val="28"/>
        </w:rPr>
        <w:t>6</w:t>
      </w:r>
      <w:r w:rsidR="0093160B" w:rsidRPr="00B23226">
        <w:rPr>
          <w:spacing w:val="-8"/>
          <w:sz w:val="28"/>
          <w:szCs w:val="28"/>
          <w:lang w:val="vi-VN"/>
        </w:rPr>
        <w:t>, đ</w:t>
      </w:r>
      <w:r w:rsidRPr="00B23226">
        <w:rPr>
          <w:spacing w:val="-8"/>
          <w:sz w:val="28"/>
          <w:szCs w:val="28"/>
          <w:lang w:val="nl-NL"/>
        </w:rPr>
        <w:t xml:space="preserve">ường </w:t>
      </w:r>
      <w:r w:rsidR="00C04567" w:rsidRPr="00B23226">
        <w:rPr>
          <w:spacing w:val="-8"/>
          <w:sz w:val="28"/>
          <w:szCs w:val="28"/>
          <w:lang w:val="nl-NL"/>
        </w:rPr>
        <w:t>Hoàng Văn Thụ</w:t>
      </w:r>
      <w:r w:rsidRPr="00B23226">
        <w:rPr>
          <w:spacing w:val="-8"/>
          <w:sz w:val="28"/>
          <w:szCs w:val="28"/>
          <w:lang w:val="nl-NL"/>
        </w:rPr>
        <w:t xml:space="preserve">, Phường </w:t>
      </w:r>
      <w:r w:rsidR="00C04567" w:rsidRPr="00B23226">
        <w:rPr>
          <w:spacing w:val="-8"/>
          <w:sz w:val="28"/>
          <w:szCs w:val="28"/>
          <w:lang w:val="nl-NL"/>
        </w:rPr>
        <w:t>Lương Văn Tri</w:t>
      </w:r>
      <w:r w:rsidRPr="00B23226">
        <w:rPr>
          <w:spacing w:val="-8"/>
          <w:sz w:val="28"/>
          <w:szCs w:val="28"/>
          <w:lang w:val="nl-NL"/>
        </w:rPr>
        <w:t xml:space="preserve">, tỉnh </w:t>
      </w:r>
      <w:r w:rsidR="00C04567" w:rsidRPr="00B23226">
        <w:rPr>
          <w:spacing w:val="-8"/>
          <w:sz w:val="28"/>
          <w:szCs w:val="28"/>
          <w:lang w:val="nl-NL"/>
        </w:rPr>
        <w:t>Lạng Sơn</w:t>
      </w:r>
      <w:r w:rsidR="003946C1" w:rsidRPr="00B23226">
        <w:rPr>
          <w:spacing w:val="-8"/>
          <w:sz w:val="28"/>
          <w:szCs w:val="28"/>
          <w:lang w:val="nl-NL"/>
        </w:rPr>
        <w:t>.</w:t>
      </w:r>
    </w:p>
    <w:p w14:paraId="72E805C6" w14:textId="30CDCD1C" w:rsidR="005140BC" w:rsidRPr="00B23226" w:rsidRDefault="005140BC" w:rsidP="00B23226">
      <w:pPr>
        <w:pStyle w:val="NormalWeb"/>
        <w:spacing w:before="120" w:beforeAutospacing="0" w:after="0" w:afterAutospacing="0"/>
        <w:ind w:firstLine="720"/>
        <w:jc w:val="both"/>
        <w:rPr>
          <w:sz w:val="28"/>
          <w:szCs w:val="28"/>
          <w:lang w:val="nl-NL"/>
        </w:rPr>
      </w:pPr>
      <w:r w:rsidRPr="00B23226">
        <w:rPr>
          <w:sz w:val="28"/>
          <w:szCs w:val="28"/>
          <w:lang w:val="nl-NL"/>
        </w:rPr>
        <w:t xml:space="preserve">- </w:t>
      </w:r>
      <w:r w:rsidRPr="00B23226">
        <w:rPr>
          <w:sz w:val="28"/>
          <w:szCs w:val="28"/>
        </w:rPr>
        <w:t>Điện thoại</w:t>
      </w:r>
      <w:r w:rsidRPr="00B23226">
        <w:rPr>
          <w:sz w:val="28"/>
          <w:szCs w:val="28"/>
          <w:lang w:val="nl-NL"/>
        </w:rPr>
        <w:t>: 02</w:t>
      </w:r>
      <w:r w:rsidR="0093160B" w:rsidRPr="00B23226">
        <w:rPr>
          <w:sz w:val="28"/>
          <w:szCs w:val="28"/>
          <w:lang w:val="vi-VN"/>
        </w:rPr>
        <w:t>05</w:t>
      </w:r>
      <w:r w:rsidRPr="00B23226">
        <w:rPr>
          <w:sz w:val="28"/>
          <w:szCs w:val="28"/>
          <w:lang w:val="nl-NL"/>
        </w:rPr>
        <w:t>.3</w:t>
      </w:r>
      <w:r w:rsidR="0093160B" w:rsidRPr="00B23226">
        <w:rPr>
          <w:sz w:val="28"/>
          <w:szCs w:val="28"/>
          <w:lang w:val="vi-VN"/>
        </w:rPr>
        <w:t>812</w:t>
      </w:r>
      <w:r w:rsidR="00B23226">
        <w:rPr>
          <w:sz w:val="28"/>
          <w:szCs w:val="28"/>
        </w:rPr>
        <w:t>.</w:t>
      </w:r>
      <w:r w:rsidR="0093160B" w:rsidRPr="00B23226">
        <w:rPr>
          <w:sz w:val="28"/>
          <w:szCs w:val="28"/>
          <w:lang w:val="vi-VN"/>
        </w:rPr>
        <w:t>203</w:t>
      </w:r>
      <w:r w:rsidRPr="00B23226">
        <w:rPr>
          <w:sz w:val="28"/>
          <w:szCs w:val="28"/>
          <w:lang w:val="nl-NL"/>
        </w:rPr>
        <w:t xml:space="preserve">      </w:t>
      </w:r>
      <w:r w:rsidRPr="00B23226">
        <w:rPr>
          <w:sz w:val="28"/>
          <w:szCs w:val="28"/>
          <w:lang w:val="nl-NL"/>
        </w:rPr>
        <w:tab/>
      </w:r>
      <w:r w:rsidRPr="00B23226">
        <w:rPr>
          <w:sz w:val="28"/>
          <w:szCs w:val="28"/>
          <w:lang w:val="nl-NL"/>
        </w:rPr>
        <w:tab/>
      </w:r>
      <w:r w:rsidRPr="00B23226">
        <w:rPr>
          <w:sz w:val="28"/>
          <w:szCs w:val="28"/>
          <w:lang w:val="id-ID"/>
        </w:rPr>
        <w:tab/>
      </w:r>
    </w:p>
    <w:p w14:paraId="4D9A3096" w14:textId="2F242524" w:rsidR="0053379A" w:rsidRPr="00B23226" w:rsidRDefault="000966BE" w:rsidP="00B23226">
      <w:pPr>
        <w:spacing w:before="120"/>
        <w:ind w:firstLine="720"/>
        <w:jc w:val="both"/>
        <w:rPr>
          <w:sz w:val="28"/>
          <w:szCs w:val="28"/>
          <w:lang w:val="vi-VN"/>
        </w:rPr>
      </w:pPr>
      <w:r w:rsidRPr="00B23226">
        <w:rPr>
          <w:sz w:val="28"/>
          <w:szCs w:val="28"/>
        </w:rPr>
        <w:t xml:space="preserve">- </w:t>
      </w:r>
      <w:r w:rsidRPr="00B23226">
        <w:rPr>
          <w:spacing w:val="-1"/>
          <w:sz w:val="28"/>
          <w:szCs w:val="28"/>
        </w:rPr>
        <w:t>H</w:t>
      </w:r>
      <w:r w:rsidRPr="00B23226">
        <w:rPr>
          <w:sz w:val="28"/>
          <w:szCs w:val="28"/>
        </w:rPr>
        <w:t>ồ</w:t>
      </w:r>
      <w:r w:rsidRPr="00B23226">
        <w:rPr>
          <w:spacing w:val="1"/>
          <w:sz w:val="28"/>
          <w:szCs w:val="28"/>
        </w:rPr>
        <w:t xml:space="preserve"> </w:t>
      </w:r>
      <w:r w:rsidRPr="00B23226">
        <w:rPr>
          <w:sz w:val="28"/>
          <w:szCs w:val="28"/>
        </w:rPr>
        <w:t xml:space="preserve">sơ </w:t>
      </w:r>
      <w:r w:rsidRPr="00B23226">
        <w:rPr>
          <w:spacing w:val="-2"/>
          <w:sz w:val="28"/>
          <w:szCs w:val="28"/>
        </w:rPr>
        <w:t>c</w:t>
      </w:r>
      <w:r w:rsidRPr="00B23226">
        <w:rPr>
          <w:sz w:val="28"/>
          <w:szCs w:val="28"/>
        </w:rPr>
        <w:t>ó</w:t>
      </w:r>
      <w:r w:rsidRPr="00B23226">
        <w:rPr>
          <w:spacing w:val="1"/>
          <w:sz w:val="28"/>
          <w:szCs w:val="28"/>
        </w:rPr>
        <w:t xml:space="preserve"> </w:t>
      </w:r>
      <w:r w:rsidRPr="00B23226">
        <w:rPr>
          <w:spacing w:val="-2"/>
          <w:sz w:val="28"/>
          <w:szCs w:val="28"/>
        </w:rPr>
        <w:t>t</w:t>
      </w:r>
      <w:r w:rsidRPr="00B23226">
        <w:rPr>
          <w:spacing w:val="1"/>
          <w:sz w:val="28"/>
          <w:szCs w:val="28"/>
        </w:rPr>
        <w:t>h</w:t>
      </w:r>
      <w:r w:rsidRPr="00B23226">
        <w:rPr>
          <w:sz w:val="28"/>
          <w:szCs w:val="28"/>
        </w:rPr>
        <w:t>ể</w:t>
      </w:r>
      <w:r w:rsidRPr="00B23226">
        <w:rPr>
          <w:spacing w:val="-3"/>
          <w:sz w:val="28"/>
          <w:szCs w:val="28"/>
        </w:rPr>
        <w:t xml:space="preserve"> </w:t>
      </w:r>
      <w:r w:rsidRPr="00B23226">
        <w:rPr>
          <w:spacing w:val="1"/>
          <w:sz w:val="28"/>
          <w:szCs w:val="28"/>
        </w:rPr>
        <w:t>n</w:t>
      </w:r>
      <w:r w:rsidRPr="00B23226">
        <w:rPr>
          <w:spacing w:val="-1"/>
          <w:sz w:val="28"/>
          <w:szCs w:val="28"/>
        </w:rPr>
        <w:t>ộ</w:t>
      </w:r>
      <w:r w:rsidRPr="00B23226">
        <w:rPr>
          <w:sz w:val="28"/>
          <w:szCs w:val="28"/>
        </w:rPr>
        <w:t>p</w:t>
      </w:r>
      <w:r w:rsidRPr="00B23226">
        <w:rPr>
          <w:spacing w:val="1"/>
          <w:sz w:val="28"/>
          <w:szCs w:val="28"/>
        </w:rPr>
        <w:t xml:space="preserve"> </w:t>
      </w:r>
      <w:r w:rsidRPr="00B23226">
        <w:rPr>
          <w:sz w:val="28"/>
          <w:szCs w:val="28"/>
        </w:rPr>
        <w:t>t</w:t>
      </w:r>
      <w:r w:rsidRPr="00B23226">
        <w:rPr>
          <w:spacing w:val="-2"/>
          <w:sz w:val="28"/>
          <w:szCs w:val="28"/>
        </w:rPr>
        <w:t>r</w:t>
      </w:r>
      <w:r w:rsidRPr="00B23226">
        <w:rPr>
          <w:spacing w:val="-1"/>
          <w:sz w:val="28"/>
          <w:szCs w:val="28"/>
        </w:rPr>
        <w:t>ự</w:t>
      </w:r>
      <w:r w:rsidRPr="00B23226">
        <w:rPr>
          <w:sz w:val="28"/>
          <w:szCs w:val="28"/>
        </w:rPr>
        <w:t>c t</w:t>
      </w:r>
      <w:r w:rsidRPr="00B23226">
        <w:rPr>
          <w:spacing w:val="1"/>
          <w:sz w:val="28"/>
          <w:szCs w:val="28"/>
        </w:rPr>
        <w:t>i</w:t>
      </w:r>
      <w:r w:rsidRPr="00B23226">
        <w:rPr>
          <w:spacing w:val="-2"/>
          <w:sz w:val="28"/>
          <w:szCs w:val="28"/>
        </w:rPr>
        <w:t>ế</w:t>
      </w:r>
      <w:r w:rsidRPr="00B23226">
        <w:rPr>
          <w:sz w:val="28"/>
          <w:szCs w:val="28"/>
        </w:rPr>
        <w:t>p</w:t>
      </w:r>
      <w:r w:rsidR="003946C1" w:rsidRPr="00B23226">
        <w:rPr>
          <w:spacing w:val="-2"/>
          <w:sz w:val="28"/>
          <w:szCs w:val="28"/>
        </w:rPr>
        <w:t>,</w:t>
      </w:r>
      <w:r w:rsidRPr="00B23226">
        <w:rPr>
          <w:spacing w:val="-3"/>
          <w:sz w:val="28"/>
          <w:szCs w:val="28"/>
        </w:rPr>
        <w:t xml:space="preserve"> </w:t>
      </w:r>
      <w:r w:rsidRPr="00B23226">
        <w:rPr>
          <w:spacing w:val="-1"/>
          <w:sz w:val="28"/>
          <w:szCs w:val="28"/>
        </w:rPr>
        <w:t>q</w:t>
      </w:r>
      <w:r w:rsidRPr="00B23226">
        <w:rPr>
          <w:spacing w:val="1"/>
          <w:sz w:val="28"/>
          <w:szCs w:val="28"/>
        </w:rPr>
        <w:t>u</w:t>
      </w:r>
      <w:r w:rsidRPr="00B23226">
        <w:rPr>
          <w:sz w:val="28"/>
          <w:szCs w:val="28"/>
        </w:rPr>
        <w:t>a đư</w:t>
      </w:r>
      <w:r w:rsidRPr="00B23226">
        <w:rPr>
          <w:spacing w:val="-3"/>
          <w:sz w:val="28"/>
          <w:szCs w:val="28"/>
        </w:rPr>
        <w:t>ờ</w:t>
      </w:r>
      <w:r w:rsidRPr="00B23226">
        <w:rPr>
          <w:spacing w:val="1"/>
          <w:sz w:val="28"/>
          <w:szCs w:val="28"/>
        </w:rPr>
        <w:t>n</w:t>
      </w:r>
      <w:r w:rsidRPr="00B23226">
        <w:rPr>
          <w:sz w:val="28"/>
          <w:szCs w:val="28"/>
        </w:rPr>
        <w:t>g</w:t>
      </w:r>
      <w:r w:rsidRPr="00B23226">
        <w:rPr>
          <w:spacing w:val="1"/>
          <w:sz w:val="28"/>
          <w:szCs w:val="28"/>
        </w:rPr>
        <w:t xml:space="preserve"> </w:t>
      </w:r>
      <w:r w:rsidRPr="00B23226">
        <w:rPr>
          <w:sz w:val="28"/>
          <w:szCs w:val="28"/>
        </w:rPr>
        <w:t>B</w:t>
      </w:r>
      <w:r w:rsidRPr="00B23226">
        <w:rPr>
          <w:spacing w:val="-4"/>
          <w:sz w:val="28"/>
          <w:szCs w:val="28"/>
        </w:rPr>
        <w:t>ư</w:t>
      </w:r>
      <w:r w:rsidRPr="00B23226">
        <w:rPr>
          <w:sz w:val="28"/>
          <w:szCs w:val="28"/>
        </w:rPr>
        <w:t>u</w:t>
      </w:r>
      <w:r w:rsidRPr="00B23226">
        <w:rPr>
          <w:spacing w:val="1"/>
          <w:sz w:val="28"/>
          <w:szCs w:val="28"/>
        </w:rPr>
        <w:t xml:space="preserve"> </w:t>
      </w:r>
      <w:r w:rsidRPr="00B23226">
        <w:rPr>
          <w:spacing w:val="-2"/>
          <w:sz w:val="28"/>
          <w:szCs w:val="28"/>
        </w:rPr>
        <w:t>đ</w:t>
      </w:r>
      <w:r w:rsidRPr="00B23226">
        <w:rPr>
          <w:spacing w:val="1"/>
          <w:sz w:val="28"/>
          <w:szCs w:val="28"/>
        </w:rPr>
        <w:t>i</w:t>
      </w:r>
      <w:r w:rsidRPr="00B23226">
        <w:rPr>
          <w:spacing w:val="-2"/>
          <w:sz w:val="28"/>
          <w:szCs w:val="28"/>
        </w:rPr>
        <w:t>ệ</w:t>
      </w:r>
      <w:r w:rsidRPr="00B23226">
        <w:rPr>
          <w:spacing w:val="1"/>
          <w:sz w:val="28"/>
          <w:szCs w:val="28"/>
        </w:rPr>
        <w:t>n</w:t>
      </w:r>
      <w:r w:rsidR="003946C1" w:rsidRPr="00B23226">
        <w:rPr>
          <w:sz w:val="28"/>
          <w:szCs w:val="28"/>
        </w:rPr>
        <w:t xml:space="preserve">, hoặc </w:t>
      </w:r>
      <w:r w:rsidR="0093160B" w:rsidRPr="00B23226">
        <w:rPr>
          <w:sz w:val="28"/>
          <w:szCs w:val="28"/>
          <w:lang w:val="vi-VN"/>
        </w:rPr>
        <w:t xml:space="preserve">gửi về địa chỉ </w:t>
      </w:r>
      <w:r w:rsidR="003946C1" w:rsidRPr="00B23226">
        <w:rPr>
          <w:sz w:val="28"/>
          <w:szCs w:val="28"/>
        </w:rPr>
        <w:t xml:space="preserve"> email: Phongkhtc.solangson@moet.edu.vn</w:t>
      </w:r>
      <w:r w:rsidR="0093160B" w:rsidRPr="00B23226">
        <w:rPr>
          <w:sz w:val="28"/>
          <w:szCs w:val="28"/>
          <w:lang w:val="vi-VN"/>
        </w:rPr>
        <w:t>.</w:t>
      </w:r>
    </w:p>
    <w:p w14:paraId="4BF1BF81" w14:textId="7C7C3AB8" w:rsidR="0053379A" w:rsidRPr="00B23226" w:rsidRDefault="005140BC" w:rsidP="00B23226">
      <w:pPr>
        <w:spacing w:before="120"/>
        <w:ind w:firstLine="720"/>
        <w:jc w:val="both"/>
        <w:rPr>
          <w:sz w:val="28"/>
          <w:szCs w:val="28"/>
        </w:rPr>
      </w:pPr>
      <w:r w:rsidRPr="00B23226">
        <w:rPr>
          <w:sz w:val="28"/>
          <w:szCs w:val="28"/>
        </w:rPr>
        <w:t>Sở</w:t>
      </w:r>
      <w:r w:rsidRPr="00B23226">
        <w:rPr>
          <w:spacing w:val="3"/>
          <w:sz w:val="28"/>
          <w:szCs w:val="28"/>
        </w:rPr>
        <w:t xml:space="preserve"> </w:t>
      </w:r>
      <w:r w:rsidRPr="00B23226">
        <w:rPr>
          <w:spacing w:val="-1"/>
          <w:sz w:val="28"/>
          <w:szCs w:val="28"/>
        </w:rPr>
        <w:t xml:space="preserve">Giáo dục và Đào tạo </w:t>
      </w:r>
      <w:r w:rsidR="00C04567" w:rsidRPr="00B23226">
        <w:rPr>
          <w:spacing w:val="-1"/>
          <w:sz w:val="28"/>
          <w:szCs w:val="28"/>
        </w:rPr>
        <w:t>Lạng Sơn</w:t>
      </w:r>
      <w:r w:rsidRPr="00B23226">
        <w:rPr>
          <w:spacing w:val="-1"/>
          <w:sz w:val="28"/>
          <w:szCs w:val="28"/>
        </w:rPr>
        <w:t xml:space="preserve"> </w:t>
      </w:r>
      <w:r w:rsidR="00C04567" w:rsidRPr="00B23226">
        <w:rPr>
          <w:spacing w:val="-1"/>
          <w:sz w:val="28"/>
          <w:szCs w:val="28"/>
        </w:rPr>
        <w:t>t</w:t>
      </w:r>
      <w:r w:rsidR="000966BE" w:rsidRPr="00B23226">
        <w:rPr>
          <w:spacing w:val="1"/>
          <w:sz w:val="28"/>
          <w:szCs w:val="28"/>
        </w:rPr>
        <w:t>h</w:t>
      </w:r>
      <w:r w:rsidR="000966BE" w:rsidRPr="00B23226">
        <w:rPr>
          <w:spacing w:val="-1"/>
          <w:sz w:val="28"/>
          <w:szCs w:val="28"/>
        </w:rPr>
        <w:t>ôn</w:t>
      </w:r>
      <w:r w:rsidR="000966BE" w:rsidRPr="00B23226">
        <w:rPr>
          <w:sz w:val="28"/>
          <w:szCs w:val="28"/>
        </w:rPr>
        <w:t>g</w:t>
      </w:r>
      <w:r w:rsidR="000966BE" w:rsidRPr="00B23226">
        <w:rPr>
          <w:spacing w:val="17"/>
          <w:sz w:val="28"/>
          <w:szCs w:val="28"/>
        </w:rPr>
        <w:t xml:space="preserve"> </w:t>
      </w:r>
      <w:r w:rsidR="000966BE" w:rsidRPr="00B23226">
        <w:rPr>
          <w:spacing w:val="1"/>
          <w:sz w:val="28"/>
          <w:szCs w:val="28"/>
        </w:rPr>
        <w:t>b</w:t>
      </w:r>
      <w:r w:rsidR="000966BE" w:rsidRPr="00B23226">
        <w:rPr>
          <w:spacing w:val="-2"/>
          <w:sz w:val="28"/>
          <w:szCs w:val="28"/>
        </w:rPr>
        <w:t>á</w:t>
      </w:r>
      <w:r w:rsidR="000966BE" w:rsidRPr="00B23226">
        <w:rPr>
          <w:sz w:val="28"/>
          <w:szCs w:val="28"/>
        </w:rPr>
        <w:t>o</w:t>
      </w:r>
      <w:r w:rsidR="000966BE" w:rsidRPr="00B23226">
        <w:rPr>
          <w:spacing w:val="17"/>
          <w:sz w:val="28"/>
          <w:szCs w:val="28"/>
        </w:rPr>
        <w:t xml:space="preserve"> </w:t>
      </w:r>
      <w:r w:rsidR="000966BE" w:rsidRPr="00B23226">
        <w:rPr>
          <w:spacing w:val="1"/>
          <w:sz w:val="28"/>
          <w:szCs w:val="28"/>
        </w:rPr>
        <w:t>đ</w:t>
      </w:r>
      <w:r w:rsidR="000966BE" w:rsidRPr="00B23226">
        <w:rPr>
          <w:sz w:val="28"/>
          <w:szCs w:val="28"/>
        </w:rPr>
        <w:t>ể</w:t>
      </w:r>
      <w:r w:rsidR="000966BE" w:rsidRPr="00B23226">
        <w:rPr>
          <w:spacing w:val="21"/>
          <w:sz w:val="28"/>
          <w:szCs w:val="28"/>
        </w:rPr>
        <w:t xml:space="preserve"> </w:t>
      </w:r>
      <w:r w:rsidR="000966BE" w:rsidRPr="00B23226">
        <w:rPr>
          <w:sz w:val="28"/>
          <w:szCs w:val="28"/>
        </w:rPr>
        <w:t>các</w:t>
      </w:r>
      <w:r w:rsidR="000966BE" w:rsidRPr="00B23226">
        <w:rPr>
          <w:spacing w:val="16"/>
          <w:sz w:val="28"/>
          <w:szCs w:val="28"/>
        </w:rPr>
        <w:t xml:space="preserve"> </w:t>
      </w:r>
      <w:r w:rsidR="000966BE" w:rsidRPr="00B23226">
        <w:rPr>
          <w:spacing w:val="-1"/>
          <w:sz w:val="28"/>
          <w:szCs w:val="28"/>
        </w:rPr>
        <w:t>t</w:t>
      </w:r>
      <w:r w:rsidR="000966BE" w:rsidRPr="00B23226">
        <w:rPr>
          <w:sz w:val="28"/>
          <w:szCs w:val="28"/>
        </w:rPr>
        <w:t>ổ</w:t>
      </w:r>
      <w:r w:rsidR="000966BE" w:rsidRPr="00B23226">
        <w:rPr>
          <w:spacing w:val="17"/>
          <w:sz w:val="28"/>
          <w:szCs w:val="28"/>
        </w:rPr>
        <w:t xml:space="preserve"> </w:t>
      </w:r>
      <w:r w:rsidR="000966BE" w:rsidRPr="00B23226">
        <w:rPr>
          <w:sz w:val="28"/>
          <w:szCs w:val="28"/>
        </w:rPr>
        <w:t>c</w:t>
      </w:r>
      <w:r w:rsidR="000966BE" w:rsidRPr="00B23226">
        <w:rPr>
          <w:spacing w:val="1"/>
          <w:sz w:val="28"/>
          <w:szCs w:val="28"/>
        </w:rPr>
        <w:t>h</w:t>
      </w:r>
      <w:r w:rsidR="000966BE" w:rsidRPr="00B23226">
        <w:rPr>
          <w:spacing w:val="-1"/>
          <w:sz w:val="28"/>
          <w:szCs w:val="28"/>
        </w:rPr>
        <w:t>ứ</w:t>
      </w:r>
      <w:r w:rsidR="000966BE" w:rsidRPr="00B23226">
        <w:rPr>
          <w:sz w:val="28"/>
          <w:szCs w:val="28"/>
        </w:rPr>
        <w:t>c,</w:t>
      </w:r>
      <w:r w:rsidR="000966BE" w:rsidRPr="00B23226">
        <w:rPr>
          <w:spacing w:val="16"/>
          <w:sz w:val="28"/>
          <w:szCs w:val="28"/>
        </w:rPr>
        <w:t xml:space="preserve"> </w:t>
      </w:r>
      <w:r w:rsidR="000966BE" w:rsidRPr="00B23226">
        <w:rPr>
          <w:spacing w:val="-1"/>
          <w:sz w:val="28"/>
          <w:szCs w:val="28"/>
        </w:rPr>
        <w:t>đ</w:t>
      </w:r>
      <w:r w:rsidR="000966BE" w:rsidRPr="00B23226">
        <w:rPr>
          <w:sz w:val="28"/>
          <w:szCs w:val="28"/>
        </w:rPr>
        <w:t>ơn</w:t>
      </w:r>
      <w:r w:rsidR="000966BE" w:rsidRPr="00B23226">
        <w:rPr>
          <w:spacing w:val="17"/>
          <w:sz w:val="28"/>
          <w:szCs w:val="28"/>
        </w:rPr>
        <w:t xml:space="preserve"> </w:t>
      </w:r>
      <w:r w:rsidR="000966BE" w:rsidRPr="00B23226">
        <w:rPr>
          <w:spacing w:val="-1"/>
          <w:sz w:val="28"/>
          <w:szCs w:val="28"/>
        </w:rPr>
        <w:t>v</w:t>
      </w:r>
      <w:r w:rsidR="000966BE" w:rsidRPr="00B23226">
        <w:rPr>
          <w:sz w:val="28"/>
          <w:szCs w:val="28"/>
        </w:rPr>
        <w:t>ị</w:t>
      </w:r>
      <w:r w:rsidR="000966BE" w:rsidRPr="00B23226">
        <w:rPr>
          <w:spacing w:val="20"/>
          <w:sz w:val="28"/>
          <w:szCs w:val="28"/>
        </w:rPr>
        <w:t xml:space="preserve"> </w:t>
      </w:r>
      <w:r w:rsidR="000966BE" w:rsidRPr="00B23226">
        <w:rPr>
          <w:spacing w:val="1"/>
          <w:sz w:val="28"/>
          <w:szCs w:val="28"/>
        </w:rPr>
        <w:t>t</w:t>
      </w:r>
      <w:r w:rsidR="000966BE" w:rsidRPr="00B23226">
        <w:rPr>
          <w:spacing w:val="-1"/>
          <w:sz w:val="28"/>
          <w:szCs w:val="28"/>
        </w:rPr>
        <w:t>h</w:t>
      </w:r>
      <w:r w:rsidR="000966BE" w:rsidRPr="00B23226">
        <w:rPr>
          <w:sz w:val="28"/>
          <w:szCs w:val="28"/>
        </w:rPr>
        <w:t>ẩm</w:t>
      </w:r>
      <w:r w:rsidR="000966BE" w:rsidRPr="00B23226">
        <w:rPr>
          <w:spacing w:val="14"/>
          <w:sz w:val="28"/>
          <w:szCs w:val="28"/>
        </w:rPr>
        <w:t xml:space="preserve"> </w:t>
      </w:r>
      <w:r w:rsidR="000966BE" w:rsidRPr="00B23226">
        <w:rPr>
          <w:spacing w:val="1"/>
          <w:sz w:val="28"/>
          <w:szCs w:val="28"/>
        </w:rPr>
        <w:t>đị</w:t>
      </w:r>
      <w:r w:rsidR="000966BE" w:rsidRPr="00B23226">
        <w:rPr>
          <w:spacing w:val="-1"/>
          <w:sz w:val="28"/>
          <w:szCs w:val="28"/>
        </w:rPr>
        <w:t>n</w:t>
      </w:r>
      <w:r w:rsidR="000966BE" w:rsidRPr="00B23226">
        <w:rPr>
          <w:sz w:val="28"/>
          <w:szCs w:val="28"/>
        </w:rPr>
        <w:t>h</w:t>
      </w:r>
      <w:r w:rsidR="000966BE" w:rsidRPr="00B23226">
        <w:rPr>
          <w:spacing w:val="17"/>
          <w:sz w:val="28"/>
          <w:szCs w:val="28"/>
        </w:rPr>
        <w:t xml:space="preserve"> </w:t>
      </w:r>
      <w:r w:rsidR="000966BE" w:rsidRPr="00B23226">
        <w:rPr>
          <w:spacing w:val="-1"/>
          <w:sz w:val="28"/>
          <w:szCs w:val="28"/>
        </w:rPr>
        <w:t>g</w:t>
      </w:r>
      <w:r w:rsidR="000966BE" w:rsidRPr="00B23226">
        <w:rPr>
          <w:spacing w:val="1"/>
          <w:sz w:val="28"/>
          <w:szCs w:val="28"/>
        </w:rPr>
        <w:t>i</w:t>
      </w:r>
      <w:r w:rsidR="000966BE" w:rsidRPr="00B23226">
        <w:rPr>
          <w:sz w:val="28"/>
          <w:szCs w:val="28"/>
        </w:rPr>
        <w:t>á</w:t>
      </w:r>
      <w:r w:rsidR="000966BE" w:rsidRPr="00B23226">
        <w:rPr>
          <w:spacing w:val="35"/>
          <w:sz w:val="28"/>
          <w:szCs w:val="28"/>
        </w:rPr>
        <w:t xml:space="preserve"> </w:t>
      </w:r>
      <w:r w:rsidR="000966BE" w:rsidRPr="00B23226">
        <w:rPr>
          <w:spacing w:val="1"/>
          <w:sz w:val="28"/>
          <w:szCs w:val="28"/>
        </w:rPr>
        <w:t>t</w:t>
      </w:r>
      <w:r w:rsidR="000966BE" w:rsidRPr="00B23226">
        <w:rPr>
          <w:sz w:val="28"/>
          <w:szCs w:val="28"/>
        </w:rPr>
        <w:t>ài</w:t>
      </w:r>
      <w:r w:rsidR="000966BE" w:rsidRPr="00B23226">
        <w:rPr>
          <w:spacing w:val="17"/>
          <w:sz w:val="28"/>
          <w:szCs w:val="28"/>
        </w:rPr>
        <w:t xml:space="preserve"> </w:t>
      </w:r>
      <w:r w:rsidR="000966BE" w:rsidRPr="00B23226">
        <w:rPr>
          <w:spacing w:val="-1"/>
          <w:sz w:val="28"/>
          <w:szCs w:val="28"/>
        </w:rPr>
        <w:t>s</w:t>
      </w:r>
      <w:r w:rsidR="000966BE" w:rsidRPr="00B23226">
        <w:rPr>
          <w:sz w:val="28"/>
          <w:szCs w:val="28"/>
        </w:rPr>
        <w:t>ản</w:t>
      </w:r>
      <w:r w:rsidR="000966BE" w:rsidRPr="00B23226">
        <w:rPr>
          <w:spacing w:val="19"/>
          <w:sz w:val="28"/>
          <w:szCs w:val="28"/>
        </w:rPr>
        <w:t xml:space="preserve"> </w:t>
      </w:r>
      <w:r w:rsidR="000966BE" w:rsidRPr="00B23226">
        <w:rPr>
          <w:spacing w:val="-2"/>
          <w:sz w:val="28"/>
          <w:szCs w:val="28"/>
        </w:rPr>
        <w:t>c</w:t>
      </w:r>
      <w:r w:rsidR="000966BE" w:rsidRPr="00B23226">
        <w:rPr>
          <w:sz w:val="28"/>
          <w:szCs w:val="28"/>
        </w:rPr>
        <w:t>ó</w:t>
      </w:r>
      <w:r w:rsidRPr="00B23226">
        <w:rPr>
          <w:sz w:val="28"/>
          <w:szCs w:val="28"/>
        </w:rPr>
        <w:t xml:space="preserve"> </w:t>
      </w:r>
      <w:r w:rsidR="000966BE" w:rsidRPr="00B23226">
        <w:rPr>
          <w:spacing w:val="1"/>
          <w:sz w:val="28"/>
          <w:szCs w:val="28"/>
        </w:rPr>
        <w:t>đ</w:t>
      </w:r>
      <w:r w:rsidR="000966BE" w:rsidRPr="00B23226">
        <w:rPr>
          <w:sz w:val="28"/>
          <w:szCs w:val="28"/>
        </w:rPr>
        <w:t>ủ</w:t>
      </w:r>
      <w:r w:rsidR="000966BE" w:rsidRPr="00B23226">
        <w:rPr>
          <w:spacing w:val="1"/>
          <w:sz w:val="28"/>
          <w:szCs w:val="28"/>
        </w:rPr>
        <w:t xml:space="preserve"> </w:t>
      </w:r>
      <w:r w:rsidR="000966BE" w:rsidRPr="00B23226">
        <w:rPr>
          <w:spacing w:val="-3"/>
          <w:sz w:val="28"/>
          <w:szCs w:val="28"/>
        </w:rPr>
        <w:t>c</w:t>
      </w:r>
      <w:r w:rsidR="000966BE" w:rsidRPr="00B23226">
        <w:rPr>
          <w:sz w:val="28"/>
          <w:szCs w:val="28"/>
        </w:rPr>
        <w:t xml:space="preserve">ác </w:t>
      </w:r>
      <w:r w:rsidR="000966BE" w:rsidRPr="00B23226">
        <w:rPr>
          <w:spacing w:val="-2"/>
          <w:sz w:val="28"/>
          <w:szCs w:val="28"/>
        </w:rPr>
        <w:t>đ</w:t>
      </w:r>
      <w:r w:rsidR="000966BE" w:rsidRPr="00B23226">
        <w:rPr>
          <w:spacing w:val="1"/>
          <w:sz w:val="28"/>
          <w:szCs w:val="28"/>
        </w:rPr>
        <w:t>i</w:t>
      </w:r>
      <w:r w:rsidR="000966BE" w:rsidRPr="00B23226">
        <w:rPr>
          <w:spacing w:val="-2"/>
          <w:sz w:val="28"/>
          <w:szCs w:val="28"/>
        </w:rPr>
        <w:t>ề</w:t>
      </w:r>
      <w:r w:rsidR="000966BE" w:rsidRPr="00B23226">
        <w:rPr>
          <w:sz w:val="28"/>
          <w:szCs w:val="28"/>
        </w:rPr>
        <w:t>u</w:t>
      </w:r>
      <w:r w:rsidR="000966BE" w:rsidRPr="00B23226">
        <w:rPr>
          <w:spacing w:val="1"/>
          <w:sz w:val="28"/>
          <w:szCs w:val="28"/>
        </w:rPr>
        <w:t xml:space="preserve"> </w:t>
      </w:r>
      <w:r w:rsidR="000966BE" w:rsidRPr="00B23226">
        <w:rPr>
          <w:spacing w:val="-2"/>
          <w:sz w:val="28"/>
          <w:szCs w:val="28"/>
        </w:rPr>
        <w:t>k</w:t>
      </w:r>
      <w:r w:rsidR="000966BE" w:rsidRPr="00B23226">
        <w:rPr>
          <w:spacing w:val="1"/>
          <w:sz w:val="28"/>
          <w:szCs w:val="28"/>
        </w:rPr>
        <w:t>i</w:t>
      </w:r>
      <w:r w:rsidR="000966BE" w:rsidRPr="00B23226">
        <w:rPr>
          <w:spacing w:val="-2"/>
          <w:sz w:val="28"/>
          <w:szCs w:val="28"/>
        </w:rPr>
        <w:t>ệ</w:t>
      </w:r>
      <w:r w:rsidR="000966BE" w:rsidRPr="00B23226">
        <w:rPr>
          <w:sz w:val="28"/>
          <w:szCs w:val="28"/>
        </w:rPr>
        <w:t>n</w:t>
      </w:r>
      <w:r w:rsidR="000966BE" w:rsidRPr="00B23226">
        <w:rPr>
          <w:spacing w:val="1"/>
          <w:sz w:val="28"/>
          <w:szCs w:val="28"/>
        </w:rPr>
        <w:t xml:space="preserve"> </w:t>
      </w:r>
      <w:r w:rsidR="000966BE" w:rsidRPr="00B23226">
        <w:rPr>
          <w:sz w:val="28"/>
          <w:szCs w:val="28"/>
        </w:rPr>
        <w:t>và</w:t>
      </w:r>
      <w:r w:rsidR="000966BE" w:rsidRPr="00B23226">
        <w:rPr>
          <w:spacing w:val="-2"/>
          <w:sz w:val="28"/>
          <w:szCs w:val="28"/>
        </w:rPr>
        <w:t xml:space="preserve"> </w:t>
      </w:r>
      <w:r w:rsidR="000966BE" w:rsidRPr="00B23226">
        <w:rPr>
          <w:spacing w:val="1"/>
          <w:sz w:val="28"/>
          <w:szCs w:val="28"/>
        </w:rPr>
        <w:t>t</w:t>
      </w:r>
      <w:r w:rsidR="000966BE" w:rsidRPr="00B23226">
        <w:rPr>
          <w:spacing w:val="-1"/>
          <w:sz w:val="28"/>
          <w:szCs w:val="28"/>
        </w:rPr>
        <w:t>i</w:t>
      </w:r>
      <w:r w:rsidR="000966BE" w:rsidRPr="00B23226">
        <w:rPr>
          <w:sz w:val="28"/>
          <w:szCs w:val="28"/>
        </w:rPr>
        <w:t>êu</w:t>
      </w:r>
      <w:r w:rsidR="000966BE" w:rsidRPr="00B23226">
        <w:rPr>
          <w:spacing w:val="1"/>
          <w:sz w:val="28"/>
          <w:szCs w:val="28"/>
        </w:rPr>
        <w:t xml:space="preserve"> </w:t>
      </w:r>
      <w:r w:rsidR="000966BE" w:rsidRPr="00B23226">
        <w:rPr>
          <w:spacing w:val="-3"/>
          <w:sz w:val="28"/>
          <w:szCs w:val="28"/>
        </w:rPr>
        <w:t>c</w:t>
      </w:r>
      <w:r w:rsidR="000966BE" w:rsidRPr="00B23226">
        <w:rPr>
          <w:spacing w:val="1"/>
          <w:sz w:val="28"/>
          <w:szCs w:val="28"/>
        </w:rPr>
        <w:t>h</w:t>
      </w:r>
      <w:r w:rsidR="000966BE" w:rsidRPr="00B23226">
        <w:rPr>
          <w:sz w:val="28"/>
          <w:szCs w:val="28"/>
        </w:rPr>
        <w:t>í</w:t>
      </w:r>
      <w:r w:rsidR="000966BE" w:rsidRPr="00B23226">
        <w:rPr>
          <w:spacing w:val="1"/>
          <w:sz w:val="28"/>
          <w:szCs w:val="28"/>
        </w:rPr>
        <w:t xml:space="preserve"> bi</w:t>
      </w:r>
      <w:r w:rsidR="000966BE" w:rsidRPr="00B23226">
        <w:rPr>
          <w:spacing w:val="-2"/>
          <w:sz w:val="28"/>
          <w:szCs w:val="28"/>
        </w:rPr>
        <w:t>ế</w:t>
      </w:r>
      <w:r w:rsidR="000966BE" w:rsidRPr="00B23226">
        <w:rPr>
          <w:sz w:val="28"/>
          <w:szCs w:val="28"/>
        </w:rPr>
        <w:t>t</w:t>
      </w:r>
      <w:r w:rsidR="000966BE" w:rsidRPr="00B23226">
        <w:rPr>
          <w:spacing w:val="-2"/>
          <w:sz w:val="28"/>
          <w:szCs w:val="28"/>
        </w:rPr>
        <w:t xml:space="preserve"> </w:t>
      </w:r>
      <w:r w:rsidR="000966BE" w:rsidRPr="00B23226">
        <w:rPr>
          <w:spacing w:val="2"/>
          <w:sz w:val="28"/>
          <w:szCs w:val="28"/>
        </w:rPr>
        <w:t>v</w:t>
      </w:r>
      <w:r w:rsidR="000966BE" w:rsidRPr="00B23226">
        <w:rPr>
          <w:sz w:val="28"/>
          <w:szCs w:val="28"/>
        </w:rPr>
        <w:t>à đ</w:t>
      </w:r>
      <w:r w:rsidR="000966BE" w:rsidRPr="00B23226">
        <w:rPr>
          <w:spacing w:val="-2"/>
          <w:sz w:val="28"/>
          <w:szCs w:val="28"/>
        </w:rPr>
        <w:t>ă</w:t>
      </w:r>
      <w:r w:rsidR="000966BE" w:rsidRPr="00B23226">
        <w:rPr>
          <w:spacing w:val="-1"/>
          <w:sz w:val="28"/>
          <w:szCs w:val="28"/>
        </w:rPr>
        <w:t>n</w:t>
      </w:r>
      <w:r w:rsidR="000966BE" w:rsidRPr="00B23226">
        <w:rPr>
          <w:sz w:val="28"/>
          <w:szCs w:val="28"/>
        </w:rPr>
        <w:t>g</w:t>
      </w:r>
      <w:r w:rsidR="000966BE" w:rsidRPr="00B23226">
        <w:rPr>
          <w:spacing w:val="1"/>
          <w:sz w:val="28"/>
          <w:szCs w:val="28"/>
        </w:rPr>
        <w:t xml:space="preserve"> </w:t>
      </w:r>
      <w:r w:rsidR="000966BE" w:rsidRPr="00B23226">
        <w:rPr>
          <w:spacing w:val="-2"/>
          <w:sz w:val="28"/>
          <w:szCs w:val="28"/>
        </w:rPr>
        <w:t>k</w:t>
      </w:r>
      <w:r w:rsidR="000966BE" w:rsidRPr="00B23226">
        <w:rPr>
          <w:sz w:val="28"/>
          <w:szCs w:val="28"/>
        </w:rPr>
        <w:t>ý</w:t>
      </w:r>
      <w:r w:rsidR="000966BE" w:rsidRPr="00B23226">
        <w:rPr>
          <w:spacing w:val="1"/>
          <w:sz w:val="28"/>
          <w:szCs w:val="28"/>
        </w:rPr>
        <w:t xml:space="preserve"> </w:t>
      </w:r>
      <w:r w:rsidR="000966BE" w:rsidRPr="00B23226">
        <w:rPr>
          <w:spacing w:val="-2"/>
          <w:sz w:val="28"/>
          <w:szCs w:val="28"/>
        </w:rPr>
        <w:t>t</w:t>
      </w:r>
      <w:r w:rsidR="000966BE" w:rsidRPr="00B23226">
        <w:rPr>
          <w:spacing w:val="1"/>
          <w:sz w:val="28"/>
          <w:szCs w:val="28"/>
        </w:rPr>
        <w:t>h</w:t>
      </w:r>
      <w:r w:rsidR="000966BE" w:rsidRPr="00B23226">
        <w:rPr>
          <w:spacing w:val="-2"/>
          <w:sz w:val="28"/>
          <w:szCs w:val="28"/>
        </w:rPr>
        <w:t>e</w:t>
      </w:r>
      <w:r w:rsidR="000966BE" w:rsidRPr="00B23226">
        <w:rPr>
          <w:sz w:val="28"/>
          <w:szCs w:val="28"/>
        </w:rPr>
        <w:t>o</w:t>
      </w:r>
      <w:r w:rsidR="000966BE" w:rsidRPr="00B23226">
        <w:rPr>
          <w:spacing w:val="1"/>
          <w:sz w:val="28"/>
          <w:szCs w:val="28"/>
        </w:rPr>
        <w:t xml:space="preserve"> </w:t>
      </w:r>
      <w:r w:rsidR="000966BE" w:rsidRPr="00B23226">
        <w:rPr>
          <w:spacing w:val="-2"/>
          <w:sz w:val="28"/>
          <w:szCs w:val="28"/>
        </w:rPr>
        <w:t>q</w:t>
      </w:r>
      <w:r w:rsidR="000966BE" w:rsidRPr="00B23226">
        <w:rPr>
          <w:spacing w:val="1"/>
          <w:sz w:val="28"/>
          <w:szCs w:val="28"/>
        </w:rPr>
        <w:t>u</w:t>
      </w:r>
      <w:r w:rsidR="000966BE" w:rsidRPr="00B23226">
        <w:rPr>
          <w:sz w:val="28"/>
          <w:szCs w:val="28"/>
        </w:rPr>
        <w:t>y</w:t>
      </w:r>
      <w:r w:rsidR="000966BE" w:rsidRPr="00B23226">
        <w:rPr>
          <w:spacing w:val="-3"/>
          <w:sz w:val="28"/>
          <w:szCs w:val="28"/>
        </w:rPr>
        <w:t xml:space="preserve"> </w:t>
      </w:r>
      <w:r w:rsidR="000966BE" w:rsidRPr="00B23226">
        <w:rPr>
          <w:sz w:val="28"/>
          <w:szCs w:val="28"/>
        </w:rPr>
        <w:t>đ</w:t>
      </w:r>
      <w:r w:rsidR="000966BE" w:rsidRPr="00B23226">
        <w:rPr>
          <w:spacing w:val="1"/>
          <w:sz w:val="28"/>
          <w:szCs w:val="28"/>
        </w:rPr>
        <w:t>ị</w:t>
      </w:r>
      <w:r w:rsidR="000966BE" w:rsidRPr="00B23226">
        <w:rPr>
          <w:spacing w:val="-1"/>
          <w:sz w:val="28"/>
          <w:szCs w:val="28"/>
        </w:rPr>
        <w:t>n</w:t>
      </w:r>
      <w:r w:rsidR="000966BE" w:rsidRPr="00B23226">
        <w:rPr>
          <w:spacing w:val="1"/>
          <w:sz w:val="28"/>
          <w:szCs w:val="28"/>
        </w:rPr>
        <w:t>h</w:t>
      </w:r>
      <w:r w:rsidR="000966BE" w:rsidRPr="00B23226">
        <w:rPr>
          <w:sz w:val="28"/>
          <w:szCs w:val="28"/>
        </w:rPr>
        <w:t>./.</w:t>
      </w:r>
    </w:p>
    <w:p w14:paraId="144C8CFC" w14:textId="77777777" w:rsidR="0053379A" w:rsidRDefault="0053379A" w:rsidP="004225A2">
      <w:pPr>
        <w:spacing w:line="200" w:lineRule="exact"/>
        <w:ind w:firstLine="720"/>
      </w:pPr>
    </w:p>
    <w:tbl>
      <w:tblPr>
        <w:tblW w:w="9072" w:type="dxa"/>
        <w:tblLayout w:type="fixed"/>
        <w:tblCellMar>
          <w:left w:w="0" w:type="dxa"/>
          <w:right w:w="0" w:type="dxa"/>
        </w:tblCellMar>
        <w:tblLook w:val="01E0" w:firstRow="1" w:lastRow="1" w:firstColumn="1" w:lastColumn="1" w:noHBand="0" w:noVBand="0"/>
      </w:tblPr>
      <w:tblGrid>
        <w:gridCol w:w="4820"/>
        <w:gridCol w:w="4252"/>
      </w:tblGrid>
      <w:tr w:rsidR="0053379A" w14:paraId="36183918" w14:textId="77777777" w:rsidTr="0093160B">
        <w:trPr>
          <w:trHeight w:hRule="exact" w:val="282"/>
        </w:trPr>
        <w:tc>
          <w:tcPr>
            <w:tcW w:w="4820" w:type="dxa"/>
          </w:tcPr>
          <w:p w14:paraId="4514F757" w14:textId="77777777" w:rsidR="0053379A" w:rsidRPr="0093160B" w:rsidRDefault="000966BE">
            <w:pPr>
              <w:ind w:left="120"/>
              <w:rPr>
                <w:sz w:val="24"/>
                <w:szCs w:val="24"/>
              </w:rPr>
            </w:pPr>
            <w:r w:rsidRPr="0093160B">
              <w:rPr>
                <w:b/>
                <w:i/>
                <w:sz w:val="24"/>
                <w:szCs w:val="24"/>
              </w:rPr>
              <w:t xml:space="preserve">Nơi </w:t>
            </w:r>
            <w:r w:rsidRPr="0093160B">
              <w:rPr>
                <w:b/>
                <w:i/>
                <w:spacing w:val="1"/>
                <w:sz w:val="24"/>
                <w:szCs w:val="24"/>
              </w:rPr>
              <w:t>nh</w:t>
            </w:r>
            <w:r w:rsidRPr="0093160B">
              <w:rPr>
                <w:b/>
                <w:i/>
                <w:sz w:val="24"/>
                <w:szCs w:val="24"/>
              </w:rPr>
              <w:t>ậ</w:t>
            </w:r>
            <w:r w:rsidRPr="0093160B">
              <w:rPr>
                <w:b/>
                <w:i/>
                <w:spacing w:val="1"/>
                <w:sz w:val="24"/>
                <w:szCs w:val="24"/>
              </w:rPr>
              <w:t>n</w:t>
            </w:r>
            <w:r w:rsidRPr="0093160B">
              <w:rPr>
                <w:b/>
                <w:i/>
                <w:sz w:val="24"/>
                <w:szCs w:val="24"/>
              </w:rPr>
              <w:t>:</w:t>
            </w:r>
          </w:p>
        </w:tc>
        <w:tc>
          <w:tcPr>
            <w:tcW w:w="4252" w:type="dxa"/>
          </w:tcPr>
          <w:p w14:paraId="4E6C918A" w14:textId="2A563CBA" w:rsidR="0053379A" w:rsidRDefault="000966BE" w:rsidP="005140BC">
            <w:pPr>
              <w:spacing w:line="320" w:lineRule="exact"/>
              <w:ind w:left="1269" w:right="79"/>
              <w:rPr>
                <w:sz w:val="28"/>
                <w:szCs w:val="28"/>
              </w:rPr>
            </w:pPr>
            <w:r>
              <w:rPr>
                <w:b/>
                <w:sz w:val="28"/>
                <w:szCs w:val="28"/>
              </w:rPr>
              <w:t xml:space="preserve"> G</w:t>
            </w:r>
            <w:r>
              <w:rPr>
                <w:b/>
                <w:spacing w:val="1"/>
                <w:sz w:val="28"/>
                <w:szCs w:val="28"/>
              </w:rPr>
              <w:t>I</w:t>
            </w:r>
            <w:r>
              <w:rPr>
                <w:b/>
                <w:spacing w:val="-1"/>
                <w:sz w:val="28"/>
                <w:szCs w:val="28"/>
              </w:rPr>
              <w:t>Á</w:t>
            </w:r>
            <w:r>
              <w:rPr>
                <w:b/>
                <w:sz w:val="28"/>
                <w:szCs w:val="28"/>
              </w:rPr>
              <w:t>M</w:t>
            </w:r>
            <w:r>
              <w:rPr>
                <w:b/>
                <w:spacing w:val="-1"/>
                <w:sz w:val="28"/>
                <w:szCs w:val="28"/>
              </w:rPr>
              <w:t xml:space="preserve"> </w:t>
            </w:r>
            <w:r>
              <w:rPr>
                <w:b/>
                <w:spacing w:val="-2"/>
                <w:sz w:val="28"/>
                <w:szCs w:val="28"/>
              </w:rPr>
              <w:t>Đ</w:t>
            </w:r>
            <w:r>
              <w:rPr>
                <w:b/>
                <w:sz w:val="28"/>
                <w:szCs w:val="28"/>
              </w:rPr>
              <w:t>ỐC</w:t>
            </w:r>
          </w:p>
        </w:tc>
      </w:tr>
      <w:tr w:rsidR="0053379A" w14:paraId="67960247" w14:textId="77777777" w:rsidTr="0093160B">
        <w:trPr>
          <w:trHeight w:hRule="exact" w:val="2398"/>
        </w:trPr>
        <w:tc>
          <w:tcPr>
            <w:tcW w:w="4820" w:type="dxa"/>
          </w:tcPr>
          <w:p w14:paraId="5A531F04" w14:textId="386954AB" w:rsidR="00A74A36" w:rsidRDefault="000966BE" w:rsidP="00A74A36">
            <w:pPr>
              <w:spacing w:line="240" w:lineRule="exact"/>
              <w:ind w:left="120"/>
              <w:rPr>
                <w:spacing w:val="-4"/>
                <w:sz w:val="22"/>
                <w:szCs w:val="22"/>
              </w:rPr>
            </w:pPr>
            <w:r>
              <w:rPr>
                <w:sz w:val="22"/>
                <w:szCs w:val="22"/>
              </w:rPr>
              <w:t>-</w:t>
            </w:r>
            <w:r>
              <w:rPr>
                <w:spacing w:val="-4"/>
                <w:sz w:val="22"/>
                <w:szCs w:val="22"/>
              </w:rPr>
              <w:t xml:space="preserve"> </w:t>
            </w:r>
            <w:r w:rsidR="00A74A36">
              <w:rPr>
                <w:spacing w:val="-4"/>
                <w:sz w:val="22"/>
                <w:szCs w:val="22"/>
              </w:rPr>
              <w:t>Các đơn vị thẩm định giá</w:t>
            </w:r>
            <w:r w:rsidR="005140BC">
              <w:rPr>
                <w:spacing w:val="-4"/>
                <w:sz w:val="22"/>
                <w:szCs w:val="22"/>
              </w:rPr>
              <w:t>;</w:t>
            </w:r>
          </w:p>
          <w:p w14:paraId="3C157BE5" w14:textId="1F3EC2E1" w:rsidR="00B23226" w:rsidRPr="00B23226" w:rsidRDefault="005140BC" w:rsidP="00A74A36">
            <w:pPr>
              <w:spacing w:line="240" w:lineRule="exact"/>
              <w:ind w:left="120"/>
              <w:rPr>
                <w:spacing w:val="-4"/>
                <w:sz w:val="22"/>
                <w:szCs w:val="22"/>
              </w:rPr>
            </w:pPr>
            <w:r>
              <w:rPr>
                <w:spacing w:val="-4"/>
                <w:sz w:val="22"/>
                <w:szCs w:val="22"/>
              </w:rPr>
              <w:t xml:space="preserve">- </w:t>
            </w:r>
            <w:r w:rsidR="00B23226">
              <w:rPr>
                <w:spacing w:val="-4"/>
                <w:sz w:val="22"/>
                <w:szCs w:val="22"/>
              </w:rPr>
              <w:t>Lãnh đạo sở</w:t>
            </w:r>
            <w:r w:rsidR="0093160B">
              <w:rPr>
                <w:spacing w:val="-4"/>
                <w:sz w:val="22"/>
                <w:szCs w:val="22"/>
                <w:lang w:val="vi-VN"/>
              </w:rPr>
              <w:t>;</w:t>
            </w:r>
          </w:p>
          <w:p w14:paraId="41D9B95D" w14:textId="0A5CF60D" w:rsidR="0053379A" w:rsidRDefault="000966BE" w:rsidP="00A74A36">
            <w:pPr>
              <w:spacing w:line="240" w:lineRule="exact"/>
              <w:ind w:left="120"/>
              <w:rPr>
                <w:sz w:val="22"/>
                <w:szCs w:val="22"/>
              </w:rPr>
            </w:pPr>
            <w:r>
              <w:rPr>
                <w:sz w:val="22"/>
                <w:szCs w:val="22"/>
              </w:rPr>
              <w:t>-</w:t>
            </w:r>
            <w:r>
              <w:rPr>
                <w:spacing w:val="-4"/>
                <w:sz w:val="22"/>
                <w:szCs w:val="22"/>
              </w:rPr>
              <w:t xml:space="preserve"> </w:t>
            </w:r>
            <w:r>
              <w:rPr>
                <w:sz w:val="22"/>
                <w:szCs w:val="22"/>
              </w:rPr>
              <w:t>Lưu:</w:t>
            </w:r>
            <w:r>
              <w:rPr>
                <w:spacing w:val="1"/>
                <w:sz w:val="22"/>
                <w:szCs w:val="22"/>
              </w:rPr>
              <w:t xml:space="preserve"> V</w:t>
            </w:r>
            <w:r w:rsidR="004745EE">
              <w:rPr>
                <w:sz w:val="22"/>
                <w:szCs w:val="22"/>
                <w:lang w:val="vi-VN"/>
              </w:rPr>
              <w:t>T</w:t>
            </w:r>
            <w:r w:rsidR="0093160B">
              <w:rPr>
                <w:sz w:val="22"/>
                <w:szCs w:val="22"/>
                <w:lang w:val="vi-VN"/>
              </w:rPr>
              <w:t>, KHTC</w:t>
            </w:r>
            <w:r w:rsidR="0093160B">
              <w:rPr>
                <w:sz w:val="22"/>
                <w:szCs w:val="22"/>
                <w:vertAlign w:val="subscript"/>
                <w:lang w:val="vi-VN"/>
              </w:rPr>
              <w:t>(HNH)</w:t>
            </w:r>
            <w:r>
              <w:rPr>
                <w:sz w:val="22"/>
                <w:szCs w:val="22"/>
              </w:rPr>
              <w:t>.</w:t>
            </w:r>
          </w:p>
        </w:tc>
        <w:tc>
          <w:tcPr>
            <w:tcW w:w="4252" w:type="dxa"/>
          </w:tcPr>
          <w:p w14:paraId="1555C7F4" w14:textId="77777777" w:rsidR="0053379A" w:rsidRDefault="0053379A">
            <w:pPr>
              <w:spacing w:line="300" w:lineRule="exact"/>
              <w:ind w:left="1366"/>
              <w:rPr>
                <w:sz w:val="28"/>
                <w:szCs w:val="28"/>
              </w:rPr>
            </w:pPr>
          </w:p>
          <w:p w14:paraId="5D94B28E" w14:textId="77777777" w:rsidR="005140BC" w:rsidRDefault="005140BC">
            <w:pPr>
              <w:spacing w:line="300" w:lineRule="exact"/>
              <w:ind w:left="1366"/>
              <w:rPr>
                <w:sz w:val="28"/>
                <w:szCs w:val="28"/>
              </w:rPr>
            </w:pPr>
          </w:p>
          <w:p w14:paraId="1828340A" w14:textId="77777777" w:rsidR="005140BC" w:rsidRDefault="005140BC">
            <w:pPr>
              <w:spacing w:line="300" w:lineRule="exact"/>
              <w:ind w:left="1366"/>
              <w:rPr>
                <w:sz w:val="28"/>
                <w:szCs w:val="28"/>
                <w:lang w:val="vi-VN"/>
              </w:rPr>
            </w:pPr>
          </w:p>
          <w:p w14:paraId="7759C0F6" w14:textId="77777777" w:rsidR="0093160B" w:rsidRPr="0093160B" w:rsidRDefault="0093160B">
            <w:pPr>
              <w:spacing w:line="300" w:lineRule="exact"/>
              <w:ind w:left="1366"/>
              <w:rPr>
                <w:sz w:val="28"/>
                <w:szCs w:val="28"/>
                <w:lang w:val="vi-VN"/>
              </w:rPr>
            </w:pPr>
          </w:p>
          <w:p w14:paraId="7BD78951" w14:textId="77777777" w:rsidR="005140BC" w:rsidRDefault="005140BC">
            <w:pPr>
              <w:spacing w:line="300" w:lineRule="exact"/>
              <w:ind w:left="1366"/>
              <w:rPr>
                <w:sz w:val="28"/>
                <w:szCs w:val="28"/>
              </w:rPr>
            </w:pPr>
          </w:p>
          <w:p w14:paraId="6D45FBC5" w14:textId="77777777" w:rsidR="003946C1" w:rsidRDefault="003946C1">
            <w:pPr>
              <w:spacing w:line="300" w:lineRule="exact"/>
              <w:ind w:left="1366"/>
              <w:rPr>
                <w:sz w:val="28"/>
                <w:szCs w:val="28"/>
              </w:rPr>
            </w:pPr>
          </w:p>
          <w:p w14:paraId="58A9079D" w14:textId="6989F9EE" w:rsidR="005140BC" w:rsidRPr="005140BC" w:rsidRDefault="003946C1" w:rsidP="003946C1">
            <w:pPr>
              <w:spacing w:line="300" w:lineRule="exact"/>
              <w:jc w:val="center"/>
              <w:rPr>
                <w:b/>
                <w:bCs/>
                <w:sz w:val="28"/>
                <w:szCs w:val="28"/>
              </w:rPr>
            </w:pPr>
            <w:r>
              <w:rPr>
                <w:b/>
                <w:bCs/>
                <w:sz w:val="28"/>
                <w:szCs w:val="28"/>
              </w:rPr>
              <w:t>Hoàng Quốc Tuấn</w:t>
            </w:r>
          </w:p>
        </w:tc>
      </w:tr>
    </w:tbl>
    <w:p w14:paraId="00E23B62" w14:textId="77777777" w:rsidR="00063C23" w:rsidRDefault="00063C23" w:rsidP="00B23226"/>
    <w:sectPr w:rsidR="00063C23" w:rsidSect="00B23226">
      <w:headerReference w:type="default" r:id="rId9"/>
      <w:headerReference w:type="first" r:id="rId10"/>
      <w:pgSz w:w="11920" w:h="16860"/>
      <w:pgMar w:top="1134" w:right="1134" w:bottom="851"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C4ED0" w14:textId="77777777" w:rsidR="007E0791" w:rsidRDefault="007E0791" w:rsidP="00B23226">
      <w:r>
        <w:separator/>
      </w:r>
    </w:p>
  </w:endnote>
  <w:endnote w:type="continuationSeparator" w:id="0">
    <w:p w14:paraId="5B5D520B" w14:textId="77777777" w:rsidR="007E0791" w:rsidRDefault="007E0791" w:rsidP="00B23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924EB" w14:textId="77777777" w:rsidR="007E0791" w:rsidRDefault="007E0791" w:rsidP="00B23226">
      <w:r>
        <w:separator/>
      </w:r>
    </w:p>
  </w:footnote>
  <w:footnote w:type="continuationSeparator" w:id="0">
    <w:p w14:paraId="30133204" w14:textId="77777777" w:rsidR="007E0791" w:rsidRDefault="007E0791" w:rsidP="00B23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1324963"/>
      <w:docPartObj>
        <w:docPartGallery w:val="Page Numbers (Top of Page)"/>
        <w:docPartUnique/>
      </w:docPartObj>
    </w:sdtPr>
    <w:sdtEndPr>
      <w:rPr>
        <w:noProof/>
        <w:sz w:val="24"/>
        <w:szCs w:val="24"/>
      </w:rPr>
    </w:sdtEndPr>
    <w:sdtContent>
      <w:p w14:paraId="46DAAD7C" w14:textId="484FAA81" w:rsidR="00B23226" w:rsidRPr="00B23226" w:rsidRDefault="00B23226">
        <w:pPr>
          <w:pStyle w:val="Header"/>
          <w:jc w:val="center"/>
          <w:rPr>
            <w:sz w:val="24"/>
            <w:szCs w:val="24"/>
          </w:rPr>
        </w:pPr>
        <w:r w:rsidRPr="00B23226">
          <w:rPr>
            <w:sz w:val="24"/>
            <w:szCs w:val="24"/>
          </w:rPr>
          <w:fldChar w:fldCharType="begin"/>
        </w:r>
        <w:r w:rsidRPr="00B23226">
          <w:rPr>
            <w:sz w:val="24"/>
            <w:szCs w:val="24"/>
          </w:rPr>
          <w:instrText xml:space="preserve"> PAGE   \* MERGEFORMAT </w:instrText>
        </w:r>
        <w:r w:rsidRPr="00B23226">
          <w:rPr>
            <w:sz w:val="24"/>
            <w:szCs w:val="24"/>
          </w:rPr>
          <w:fldChar w:fldCharType="separate"/>
        </w:r>
        <w:r w:rsidR="00202466">
          <w:rPr>
            <w:noProof/>
            <w:sz w:val="24"/>
            <w:szCs w:val="24"/>
          </w:rPr>
          <w:t>2</w:t>
        </w:r>
        <w:r w:rsidRPr="00B23226">
          <w:rPr>
            <w:noProof/>
            <w:sz w:val="24"/>
            <w:szCs w:val="24"/>
          </w:rPr>
          <w:fldChar w:fldCharType="end"/>
        </w:r>
      </w:p>
    </w:sdtContent>
  </w:sdt>
  <w:p w14:paraId="15632C4A" w14:textId="77777777" w:rsidR="00B23226" w:rsidRDefault="00B232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6394412"/>
      <w:docPartObj>
        <w:docPartGallery w:val="Page Numbers (Top of Page)"/>
        <w:docPartUnique/>
      </w:docPartObj>
    </w:sdtPr>
    <w:sdtEndPr>
      <w:rPr>
        <w:noProof/>
      </w:rPr>
    </w:sdtEndPr>
    <w:sdtContent>
      <w:p w14:paraId="5C20FB52" w14:textId="1623D9F7" w:rsidR="00B23226" w:rsidRDefault="007E0791">
        <w:pPr>
          <w:pStyle w:val="Header"/>
          <w:jc w:val="center"/>
        </w:pPr>
      </w:p>
    </w:sdtContent>
  </w:sdt>
  <w:p w14:paraId="68EE6E53" w14:textId="77777777" w:rsidR="00B23226" w:rsidRDefault="00B232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5E6084"/>
    <w:multiLevelType w:val="multilevel"/>
    <w:tmpl w:val="D018C0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3379A"/>
    <w:rsid w:val="00063C23"/>
    <w:rsid w:val="0007452A"/>
    <w:rsid w:val="000966BE"/>
    <w:rsid w:val="000E0691"/>
    <w:rsid w:val="00153558"/>
    <w:rsid w:val="00202466"/>
    <w:rsid w:val="0021071C"/>
    <w:rsid w:val="002A25E6"/>
    <w:rsid w:val="00337100"/>
    <w:rsid w:val="003946C1"/>
    <w:rsid w:val="004225A2"/>
    <w:rsid w:val="004745EE"/>
    <w:rsid w:val="0048040E"/>
    <w:rsid w:val="005140BC"/>
    <w:rsid w:val="0053379A"/>
    <w:rsid w:val="006330DB"/>
    <w:rsid w:val="00721680"/>
    <w:rsid w:val="0079441E"/>
    <w:rsid w:val="007E0791"/>
    <w:rsid w:val="00873EED"/>
    <w:rsid w:val="009149CA"/>
    <w:rsid w:val="0093160B"/>
    <w:rsid w:val="00957C3B"/>
    <w:rsid w:val="009833FE"/>
    <w:rsid w:val="009C06FD"/>
    <w:rsid w:val="00A74A36"/>
    <w:rsid w:val="00B23226"/>
    <w:rsid w:val="00B81BC8"/>
    <w:rsid w:val="00B85DAD"/>
    <w:rsid w:val="00C04567"/>
    <w:rsid w:val="00C250AD"/>
    <w:rsid w:val="00C6345B"/>
    <w:rsid w:val="00C74E9D"/>
    <w:rsid w:val="00DD0540"/>
    <w:rsid w:val="00DD50B6"/>
    <w:rsid w:val="00F92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0C6A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customStyle="1" w:styleId="fontstyle01">
    <w:name w:val="fontstyle01"/>
    <w:rsid w:val="009149CA"/>
    <w:rPr>
      <w:rFonts w:ascii="Arial" w:hAnsi="Arial" w:cs="Arial" w:hint="default"/>
      <w:b/>
      <w:bCs/>
      <w:i w:val="0"/>
      <w:iCs w:val="0"/>
      <w:color w:val="000000"/>
      <w:sz w:val="18"/>
      <w:szCs w:val="18"/>
    </w:rPr>
  </w:style>
  <w:style w:type="paragraph" w:styleId="NormalWeb">
    <w:name w:val="Normal (Web)"/>
    <w:basedOn w:val="Normal"/>
    <w:link w:val="NormalWebChar"/>
    <w:unhideWhenUsed/>
    <w:rsid w:val="005140BC"/>
    <w:pPr>
      <w:spacing w:before="100" w:beforeAutospacing="1" w:after="100" w:afterAutospacing="1"/>
    </w:pPr>
    <w:rPr>
      <w:sz w:val="24"/>
      <w:szCs w:val="24"/>
    </w:rPr>
  </w:style>
  <w:style w:type="character" w:customStyle="1" w:styleId="NormalWebChar">
    <w:name w:val="Normal (Web) Char"/>
    <w:link w:val="NormalWeb"/>
    <w:locked/>
    <w:rsid w:val="005140BC"/>
    <w:rPr>
      <w:sz w:val="24"/>
      <w:szCs w:val="24"/>
    </w:rPr>
  </w:style>
  <w:style w:type="paragraph" w:styleId="Header">
    <w:name w:val="header"/>
    <w:basedOn w:val="Normal"/>
    <w:link w:val="HeaderChar"/>
    <w:uiPriority w:val="99"/>
    <w:unhideWhenUsed/>
    <w:rsid w:val="00B23226"/>
    <w:pPr>
      <w:tabs>
        <w:tab w:val="center" w:pos="4680"/>
        <w:tab w:val="right" w:pos="9360"/>
      </w:tabs>
    </w:pPr>
  </w:style>
  <w:style w:type="character" w:customStyle="1" w:styleId="HeaderChar">
    <w:name w:val="Header Char"/>
    <w:basedOn w:val="DefaultParagraphFont"/>
    <w:link w:val="Header"/>
    <w:uiPriority w:val="99"/>
    <w:rsid w:val="00B23226"/>
  </w:style>
  <w:style w:type="paragraph" w:styleId="Footer">
    <w:name w:val="footer"/>
    <w:basedOn w:val="Normal"/>
    <w:link w:val="FooterChar"/>
    <w:uiPriority w:val="99"/>
    <w:unhideWhenUsed/>
    <w:rsid w:val="00B23226"/>
    <w:pPr>
      <w:tabs>
        <w:tab w:val="center" w:pos="4680"/>
        <w:tab w:val="right" w:pos="9360"/>
      </w:tabs>
    </w:pPr>
  </w:style>
  <w:style w:type="character" w:customStyle="1" w:styleId="FooterChar">
    <w:name w:val="Footer Char"/>
    <w:basedOn w:val="DefaultParagraphFont"/>
    <w:link w:val="Footer"/>
    <w:uiPriority w:val="99"/>
    <w:rsid w:val="00B232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customStyle="1" w:styleId="fontstyle01">
    <w:name w:val="fontstyle01"/>
    <w:rsid w:val="009149CA"/>
    <w:rPr>
      <w:rFonts w:ascii="Arial" w:hAnsi="Arial" w:cs="Arial" w:hint="default"/>
      <w:b/>
      <w:bCs/>
      <w:i w:val="0"/>
      <w:iCs w:val="0"/>
      <w:color w:val="000000"/>
      <w:sz w:val="18"/>
      <w:szCs w:val="18"/>
    </w:rPr>
  </w:style>
  <w:style w:type="paragraph" w:styleId="NormalWeb">
    <w:name w:val="Normal (Web)"/>
    <w:basedOn w:val="Normal"/>
    <w:link w:val="NormalWebChar"/>
    <w:unhideWhenUsed/>
    <w:rsid w:val="005140BC"/>
    <w:pPr>
      <w:spacing w:before="100" w:beforeAutospacing="1" w:after="100" w:afterAutospacing="1"/>
    </w:pPr>
    <w:rPr>
      <w:sz w:val="24"/>
      <w:szCs w:val="24"/>
    </w:rPr>
  </w:style>
  <w:style w:type="character" w:customStyle="1" w:styleId="NormalWebChar">
    <w:name w:val="Normal (Web) Char"/>
    <w:link w:val="NormalWeb"/>
    <w:locked/>
    <w:rsid w:val="005140BC"/>
    <w:rPr>
      <w:sz w:val="24"/>
      <w:szCs w:val="24"/>
    </w:rPr>
  </w:style>
  <w:style w:type="paragraph" w:styleId="Header">
    <w:name w:val="header"/>
    <w:basedOn w:val="Normal"/>
    <w:link w:val="HeaderChar"/>
    <w:uiPriority w:val="99"/>
    <w:unhideWhenUsed/>
    <w:rsid w:val="00B23226"/>
    <w:pPr>
      <w:tabs>
        <w:tab w:val="center" w:pos="4680"/>
        <w:tab w:val="right" w:pos="9360"/>
      </w:tabs>
    </w:pPr>
  </w:style>
  <w:style w:type="character" w:customStyle="1" w:styleId="HeaderChar">
    <w:name w:val="Header Char"/>
    <w:basedOn w:val="DefaultParagraphFont"/>
    <w:link w:val="Header"/>
    <w:uiPriority w:val="99"/>
    <w:rsid w:val="00B23226"/>
  </w:style>
  <w:style w:type="paragraph" w:styleId="Footer">
    <w:name w:val="footer"/>
    <w:basedOn w:val="Normal"/>
    <w:link w:val="FooterChar"/>
    <w:uiPriority w:val="99"/>
    <w:unhideWhenUsed/>
    <w:rsid w:val="00B23226"/>
    <w:pPr>
      <w:tabs>
        <w:tab w:val="center" w:pos="4680"/>
        <w:tab w:val="right" w:pos="9360"/>
      </w:tabs>
    </w:pPr>
  </w:style>
  <w:style w:type="character" w:customStyle="1" w:styleId="FooterChar">
    <w:name w:val="Footer Char"/>
    <w:basedOn w:val="DefaultParagraphFont"/>
    <w:link w:val="Footer"/>
    <w:uiPriority w:val="99"/>
    <w:rsid w:val="00B2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514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A2552-06F5-4843-8732-C316D940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280G3</dc:creator>
  <cp:lastModifiedBy>HP 280G3</cp:lastModifiedBy>
  <cp:revision>13</cp:revision>
  <dcterms:created xsi:type="dcterms:W3CDTF">2025-08-20T02:00:00Z</dcterms:created>
  <dcterms:modified xsi:type="dcterms:W3CDTF">2025-09-17T02:53:00Z</dcterms:modified>
</cp:coreProperties>
</file>